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1B42C2" w14:textId="77777777" w:rsidR="00E2113B" w:rsidRPr="00743CE6" w:rsidRDefault="00E2113B" w:rsidP="00E2113B">
      <w:pPr>
        <w:tabs>
          <w:tab w:val="left" w:pos="567"/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24"/>
          <w:szCs w:val="24"/>
        </w:rPr>
      </w:pPr>
      <w:r w:rsidRPr="00743CE6">
        <w:rPr>
          <w:rFonts w:ascii="Times New Roman" w:eastAsia="Times New Roman" w:hAnsi="Times New Roman" w:cs="Times New Roman"/>
          <w:bCs/>
          <w:caps/>
          <w:sz w:val="24"/>
          <w:szCs w:val="24"/>
        </w:rPr>
        <w:t>ГОСУДАРСТВЕННОЕ  БЮДЖЕТНОЕ</w:t>
      </w:r>
      <w:r w:rsidR="005E1969" w:rsidRPr="00743CE6">
        <w:rPr>
          <w:rFonts w:ascii="Times New Roman" w:eastAsia="Times New Roman" w:hAnsi="Times New Roman" w:cs="Times New Roman"/>
          <w:bCs/>
          <w:caps/>
          <w:sz w:val="24"/>
          <w:szCs w:val="24"/>
        </w:rPr>
        <w:t xml:space="preserve"> </w:t>
      </w:r>
      <w:r w:rsidRPr="00743CE6">
        <w:rPr>
          <w:rFonts w:ascii="Times New Roman" w:eastAsia="Times New Roman" w:hAnsi="Times New Roman" w:cs="Times New Roman"/>
          <w:bCs/>
          <w:caps/>
          <w:sz w:val="24"/>
          <w:szCs w:val="24"/>
        </w:rPr>
        <w:t>професиональное  ОБРАЗОВАТЕЛЬНОЕ УЧРЕЖДЕНИЕ иркутской области</w:t>
      </w:r>
    </w:p>
    <w:p w14:paraId="7EDCC75E" w14:textId="77777777" w:rsidR="00E2113B" w:rsidRPr="00743CE6" w:rsidRDefault="00E2113B" w:rsidP="00E2113B">
      <w:pPr>
        <w:tabs>
          <w:tab w:val="left" w:pos="567"/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24"/>
          <w:szCs w:val="24"/>
        </w:rPr>
      </w:pPr>
      <w:r w:rsidRPr="00743CE6">
        <w:rPr>
          <w:rFonts w:ascii="Times New Roman" w:eastAsia="Times New Roman" w:hAnsi="Times New Roman" w:cs="Times New Roman"/>
          <w:bCs/>
          <w:caps/>
          <w:sz w:val="24"/>
          <w:szCs w:val="24"/>
        </w:rPr>
        <w:t>«зиминский железнодорожный техникум»</w:t>
      </w:r>
    </w:p>
    <w:p w14:paraId="76D95882" w14:textId="77777777" w:rsidR="00E2113B" w:rsidRPr="00743CE6" w:rsidRDefault="00E2113B" w:rsidP="00E2113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24"/>
          <w:szCs w:val="24"/>
        </w:rPr>
      </w:pPr>
    </w:p>
    <w:p w14:paraId="0B255AB5" w14:textId="77777777" w:rsidR="00E2113B" w:rsidRPr="00743CE6" w:rsidRDefault="00E2113B" w:rsidP="00E2113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33157F63" w14:textId="77777777" w:rsidR="00E2113B" w:rsidRPr="00743CE6" w:rsidRDefault="00E2113B" w:rsidP="00E2113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5AC4C431" w14:textId="77777777" w:rsidR="00E2113B" w:rsidRPr="00743CE6" w:rsidRDefault="00E2113B" w:rsidP="00E2113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49A773BA" w14:textId="77777777" w:rsidR="00E2113B" w:rsidRPr="00743CE6" w:rsidRDefault="00E2113B" w:rsidP="00E2113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80F7DF0" w14:textId="77777777" w:rsidR="00E2113B" w:rsidRPr="00743CE6" w:rsidRDefault="00E2113B" w:rsidP="00E2113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55F3216" w14:textId="77777777" w:rsidR="00E2113B" w:rsidRPr="00743CE6" w:rsidRDefault="00E2113B" w:rsidP="00E2113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0113DEC" w14:textId="77777777" w:rsidR="00E2113B" w:rsidRPr="00743CE6" w:rsidRDefault="00E2113B" w:rsidP="00E2113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816EF5" w14:textId="77777777" w:rsidR="00E2113B" w:rsidRPr="00743CE6" w:rsidRDefault="00E2113B" w:rsidP="00E2113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8AA051" w14:textId="77777777" w:rsidR="00E2113B" w:rsidRPr="00743CE6" w:rsidRDefault="00E2113B" w:rsidP="00E2113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35322C" w14:textId="77777777" w:rsidR="00E2113B" w:rsidRPr="00743CE6" w:rsidRDefault="00E2113B" w:rsidP="00E2113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0D2874B" w14:textId="77777777" w:rsidR="00E2113B" w:rsidRPr="00743CE6" w:rsidRDefault="00E2113B" w:rsidP="00E2113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79D22C3" w14:textId="77777777" w:rsidR="00E2113B" w:rsidRPr="00743CE6" w:rsidRDefault="00E2113B" w:rsidP="00E2113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743CE6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РАБОЧАЯ ПРОГРАММа УЧЕБНОЙ ДИСЦИПЛИНЫ</w:t>
      </w:r>
    </w:p>
    <w:p w14:paraId="024B5681" w14:textId="17C005B2" w:rsidR="00E2113B" w:rsidRPr="00743CE6" w:rsidRDefault="003B5A63" w:rsidP="00E2113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43CE6">
        <w:rPr>
          <w:rFonts w:ascii="Times New Roman" w:eastAsia="Times New Roman" w:hAnsi="Times New Roman" w:cs="Times New Roman"/>
          <w:b/>
          <w:sz w:val="24"/>
          <w:szCs w:val="24"/>
        </w:rPr>
        <w:t>ОП.10</w:t>
      </w:r>
      <w:r w:rsidR="00A212E4" w:rsidRPr="00743CE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E2838">
        <w:rPr>
          <w:rFonts w:ascii="Times New Roman" w:eastAsia="Times New Roman" w:hAnsi="Times New Roman" w:cs="Times New Roman"/>
          <w:b/>
          <w:sz w:val="24"/>
          <w:szCs w:val="24"/>
        </w:rPr>
        <w:t>Карьерное моделирование</w:t>
      </w:r>
    </w:p>
    <w:p w14:paraId="292E40D1" w14:textId="77777777" w:rsidR="006058EE" w:rsidRPr="00176E7C" w:rsidRDefault="006058EE" w:rsidP="006058EE">
      <w:pPr>
        <w:keepNext/>
        <w:keepLine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6E7C">
        <w:rPr>
          <w:rFonts w:ascii="Times New Roman" w:hAnsi="Times New Roman" w:cs="Times New Roman"/>
          <w:sz w:val="24"/>
          <w:szCs w:val="24"/>
        </w:rPr>
        <w:t xml:space="preserve">образовательной программы  среднего профессионального образования программа подготовки специалистов среднего звена </w:t>
      </w:r>
    </w:p>
    <w:p w14:paraId="6E795655" w14:textId="77777777" w:rsidR="006058EE" w:rsidRPr="00176E7C" w:rsidRDefault="006058EE" w:rsidP="006058EE">
      <w:pPr>
        <w:keepNext/>
        <w:keepLines/>
        <w:tabs>
          <w:tab w:val="left" w:pos="284"/>
        </w:tabs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  <w:lang w:val="x-none"/>
        </w:rPr>
      </w:pPr>
      <w:r w:rsidRPr="00176E7C">
        <w:rPr>
          <w:rFonts w:ascii="Times New Roman" w:hAnsi="Times New Roman" w:cs="Times New Roman"/>
          <w:b/>
          <w:sz w:val="24"/>
          <w:szCs w:val="24"/>
        </w:rPr>
        <w:t>23.02.01 Организация перевозок и управление на транспорте (по видам)</w:t>
      </w:r>
    </w:p>
    <w:p w14:paraId="3FF1F4DD" w14:textId="77777777" w:rsidR="006058EE" w:rsidRDefault="006058EE" w:rsidP="006058EE">
      <w:pPr>
        <w:keepNext/>
        <w:keepLines/>
        <w:tabs>
          <w:tab w:val="left" w:pos="284"/>
        </w:tabs>
        <w:adjustRightInd w:val="0"/>
        <w:jc w:val="both"/>
        <w:rPr>
          <w:vertAlign w:val="superscript"/>
        </w:rPr>
      </w:pPr>
    </w:p>
    <w:p w14:paraId="404B9109" w14:textId="77777777" w:rsidR="006058EE" w:rsidRPr="00040AE6" w:rsidRDefault="006058EE" w:rsidP="006058EE">
      <w:pPr>
        <w:keepNext/>
        <w:keepLines/>
        <w:tabs>
          <w:tab w:val="left" w:pos="284"/>
        </w:tabs>
        <w:adjustRightInd w:val="0"/>
        <w:jc w:val="both"/>
        <w:rPr>
          <w:vertAlign w:val="superscript"/>
        </w:rPr>
      </w:pPr>
    </w:p>
    <w:p w14:paraId="2E07DC70" w14:textId="77777777" w:rsidR="006058EE" w:rsidRDefault="006058EE" w:rsidP="006058EE">
      <w:pPr>
        <w:tabs>
          <w:tab w:val="left" w:pos="284"/>
        </w:tabs>
        <w:jc w:val="both"/>
      </w:pPr>
    </w:p>
    <w:p w14:paraId="7EA08A2D" w14:textId="77777777" w:rsidR="006058EE" w:rsidRDefault="006058EE" w:rsidP="006058EE">
      <w:pPr>
        <w:tabs>
          <w:tab w:val="left" w:pos="284"/>
        </w:tabs>
        <w:jc w:val="both"/>
      </w:pPr>
    </w:p>
    <w:p w14:paraId="6FE1EA37" w14:textId="77777777" w:rsidR="006058EE" w:rsidRDefault="006058EE" w:rsidP="006058EE">
      <w:pPr>
        <w:tabs>
          <w:tab w:val="left" w:pos="284"/>
        </w:tabs>
        <w:jc w:val="both"/>
      </w:pPr>
    </w:p>
    <w:p w14:paraId="48E32236" w14:textId="77777777" w:rsidR="006058EE" w:rsidRPr="00040AE6" w:rsidRDefault="006058EE" w:rsidP="006058EE">
      <w:pPr>
        <w:tabs>
          <w:tab w:val="left" w:pos="284"/>
        </w:tabs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6"/>
        <w:gridCol w:w="7336"/>
      </w:tblGrid>
      <w:tr w:rsidR="006058EE" w:rsidRPr="00176E7C" w14:paraId="4679812D" w14:textId="77777777" w:rsidTr="00054E91">
        <w:tc>
          <w:tcPr>
            <w:tcW w:w="2376" w:type="dxa"/>
            <w:shd w:val="clear" w:color="auto" w:fill="auto"/>
          </w:tcPr>
          <w:p w14:paraId="4CA4508D" w14:textId="77777777" w:rsidR="006058EE" w:rsidRPr="00176E7C" w:rsidRDefault="006058EE" w:rsidP="00054E91">
            <w:pPr>
              <w:pStyle w:val="a8"/>
              <w:spacing w:after="0"/>
            </w:pPr>
          </w:p>
        </w:tc>
        <w:tc>
          <w:tcPr>
            <w:tcW w:w="7336" w:type="dxa"/>
            <w:shd w:val="clear" w:color="auto" w:fill="auto"/>
          </w:tcPr>
          <w:p w14:paraId="56B31061" w14:textId="77777777" w:rsidR="006058EE" w:rsidRPr="006058EE" w:rsidRDefault="006058EE" w:rsidP="00054E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8EE">
              <w:rPr>
                <w:rFonts w:ascii="Times New Roman" w:hAnsi="Times New Roman" w:cs="Times New Roman"/>
                <w:sz w:val="24"/>
                <w:szCs w:val="24"/>
              </w:rPr>
              <w:t>Квалификации: Техник</w:t>
            </w:r>
          </w:p>
          <w:p w14:paraId="2E884D4E" w14:textId="77777777" w:rsidR="006058EE" w:rsidRPr="006058EE" w:rsidRDefault="006058EE" w:rsidP="00054E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8EE">
              <w:rPr>
                <w:rFonts w:ascii="Times New Roman" w:hAnsi="Times New Roman" w:cs="Times New Roman"/>
                <w:sz w:val="24"/>
                <w:szCs w:val="24"/>
              </w:rPr>
              <w:t>Форма обучения: заочная</w:t>
            </w:r>
          </w:p>
          <w:p w14:paraId="3E0A6AAD" w14:textId="77777777" w:rsidR="006058EE" w:rsidRPr="006058EE" w:rsidRDefault="006058EE" w:rsidP="00054E91">
            <w:pPr>
              <w:pStyle w:val="a8"/>
              <w:spacing w:after="0"/>
              <w:jc w:val="both"/>
              <w:rPr>
                <w:w w:val="100"/>
                <w:sz w:val="24"/>
                <w:szCs w:val="24"/>
              </w:rPr>
            </w:pPr>
            <w:r w:rsidRPr="006058EE">
              <w:rPr>
                <w:w w:val="100"/>
                <w:sz w:val="24"/>
                <w:szCs w:val="24"/>
              </w:rPr>
              <w:t xml:space="preserve">Срок освоения ОП СПО ППССЗ 3 года 10 месяцев на базе </w:t>
            </w:r>
          </w:p>
          <w:p w14:paraId="30AB314F" w14:textId="77777777" w:rsidR="006058EE" w:rsidRPr="006058EE" w:rsidRDefault="006058EE" w:rsidP="00054E91">
            <w:pPr>
              <w:pStyle w:val="a8"/>
              <w:spacing w:after="0"/>
              <w:rPr>
                <w:w w:val="100"/>
                <w:sz w:val="24"/>
                <w:szCs w:val="24"/>
              </w:rPr>
            </w:pPr>
            <w:r w:rsidRPr="006058EE">
              <w:rPr>
                <w:w w:val="100"/>
                <w:sz w:val="24"/>
                <w:szCs w:val="24"/>
              </w:rPr>
              <w:t>среднего общего образования</w:t>
            </w:r>
          </w:p>
          <w:p w14:paraId="328F81F6" w14:textId="77777777" w:rsidR="006058EE" w:rsidRPr="006058EE" w:rsidRDefault="006058EE" w:rsidP="00054E91">
            <w:pPr>
              <w:pStyle w:val="a8"/>
              <w:spacing w:after="0"/>
              <w:rPr>
                <w:w w:val="100"/>
                <w:sz w:val="24"/>
                <w:szCs w:val="24"/>
              </w:rPr>
            </w:pPr>
            <w:r w:rsidRPr="006058EE">
              <w:rPr>
                <w:w w:val="100"/>
                <w:sz w:val="24"/>
                <w:szCs w:val="24"/>
              </w:rPr>
              <w:t>Профиль получаемого профессионального образования технический</w:t>
            </w:r>
          </w:p>
        </w:tc>
      </w:tr>
    </w:tbl>
    <w:p w14:paraId="3E5D67C6" w14:textId="77777777" w:rsidR="006058EE" w:rsidRDefault="006058EE" w:rsidP="006058EE">
      <w:pPr>
        <w:jc w:val="both"/>
      </w:pPr>
    </w:p>
    <w:p w14:paraId="39BBA5FC" w14:textId="77777777" w:rsidR="001528E4" w:rsidRPr="00743CE6" w:rsidRDefault="001528E4" w:rsidP="001528E4">
      <w:pPr>
        <w:pStyle w:val="a8"/>
        <w:spacing w:after="0"/>
        <w:ind w:left="2268"/>
        <w:jc w:val="both"/>
        <w:rPr>
          <w:w w:val="100"/>
          <w:sz w:val="24"/>
          <w:szCs w:val="24"/>
        </w:rPr>
      </w:pPr>
    </w:p>
    <w:p w14:paraId="6EDB7DD3" w14:textId="77777777" w:rsidR="001528E4" w:rsidRPr="00743CE6" w:rsidRDefault="001528E4" w:rsidP="001528E4">
      <w:pPr>
        <w:pStyle w:val="a8"/>
        <w:spacing w:after="0"/>
        <w:ind w:left="2268"/>
        <w:jc w:val="both"/>
        <w:rPr>
          <w:w w:val="100"/>
          <w:sz w:val="24"/>
          <w:szCs w:val="24"/>
        </w:rPr>
      </w:pPr>
    </w:p>
    <w:p w14:paraId="7576FA37" w14:textId="77777777" w:rsidR="001528E4" w:rsidRPr="00743CE6" w:rsidRDefault="001528E4" w:rsidP="001528E4">
      <w:pPr>
        <w:pStyle w:val="a8"/>
        <w:spacing w:after="0"/>
        <w:ind w:left="2268"/>
        <w:jc w:val="both"/>
        <w:rPr>
          <w:w w:val="100"/>
          <w:sz w:val="24"/>
          <w:szCs w:val="24"/>
        </w:rPr>
      </w:pPr>
    </w:p>
    <w:p w14:paraId="706A05D7" w14:textId="77777777" w:rsidR="001528E4" w:rsidRPr="00743CE6" w:rsidRDefault="001528E4" w:rsidP="001528E4">
      <w:pPr>
        <w:pStyle w:val="a8"/>
        <w:spacing w:after="0"/>
        <w:ind w:left="2268"/>
        <w:jc w:val="both"/>
        <w:rPr>
          <w:w w:val="100"/>
          <w:sz w:val="24"/>
          <w:szCs w:val="24"/>
        </w:rPr>
      </w:pPr>
    </w:p>
    <w:p w14:paraId="2E6EFEAB" w14:textId="77777777" w:rsidR="00604E8C" w:rsidRDefault="00604E8C" w:rsidP="001528E4">
      <w:pPr>
        <w:pStyle w:val="a8"/>
        <w:spacing w:after="0"/>
        <w:ind w:left="2268"/>
        <w:jc w:val="both"/>
        <w:rPr>
          <w:w w:val="100"/>
          <w:sz w:val="24"/>
          <w:szCs w:val="24"/>
        </w:rPr>
      </w:pPr>
    </w:p>
    <w:p w14:paraId="732CBFCF" w14:textId="77777777" w:rsidR="00F112E7" w:rsidRPr="00743CE6" w:rsidRDefault="00F112E7" w:rsidP="001528E4">
      <w:pPr>
        <w:pStyle w:val="a8"/>
        <w:spacing w:after="0"/>
        <w:ind w:left="2268"/>
        <w:jc w:val="both"/>
        <w:rPr>
          <w:w w:val="100"/>
          <w:sz w:val="24"/>
          <w:szCs w:val="24"/>
        </w:rPr>
      </w:pPr>
    </w:p>
    <w:p w14:paraId="16C7524D" w14:textId="77777777" w:rsidR="00604E8C" w:rsidRDefault="00604E8C" w:rsidP="001528E4">
      <w:pPr>
        <w:pStyle w:val="a8"/>
        <w:spacing w:after="0"/>
        <w:ind w:left="2268"/>
        <w:jc w:val="both"/>
        <w:rPr>
          <w:w w:val="100"/>
          <w:sz w:val="24"/>
          <w:szCs w:val="24"/>
        </w:rPr>
      </w:pPr>
    </w:p>
    <w:p w14:paraId="5BD355EA" w14:textId="77777777" w:rsidR="00E2113B" w:rsidRPr="00743CE6" w:rsidRDefault="00E2113B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593E70B" w14:textId="0673098C" w:rsidR="000459D0" w:rsidRDefault="000459D0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641E7CD" w14:textId="29664FD5" w:rsidR="006058EE" w:rsidRDefault="006058EE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511663C" w14:textId="77777777" w:rsidR="006058EE" w:rsidRPr="00743CE6" w:rsidRDefault="006058EE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613868F" w14:textId="77777777" w:rsidR="00FF28FF" w:rsidRPr="00743CE6" w:rsidRDefault="00FF28FF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61DF590" w14:textId="77777777" w:rsidR="00FF28FF" w:rsidRPr="00743CE6" w:rsidRDefault="00FF28FF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6627871" w14:textId="1ACEB143" w:rsidR="00E2113B" w:rsidRPr="00743CE6" w:rsidRDefault="00E2113B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43CE6">
        <w:rPr>
          <w:rFonts w:ascii="Times New Roman" w:eastAsia="Times New Roman" w:hAnsi="Times New Roman" w:cs="Times New Roman"/>
          <w:sz w:val="24"/>
          <w:szCs w:val="24"/>
        </w:rPr>
        <w:t xml:space="preserve">Зима, </w:t>
      </w:r>
      <w:r w:rsidR="006058EE">
        <w:rPr>
          <w:rFonts w:ascii="Times New Roman" w:eastAsia="Times New Roman" w:hAnsi="Times New Roman" w:cs="Times New Roman"/>
          <w:sz w:val="24"/>
          <w:szCs w:val="24"/>
        </w:rPr>
        <w:t>2025</w:t>
      </w:r>
    </w:p>
    <w:p w14:paraId="440D2408" w14:textId="0EF28057" w:rsidR="006058EE" w:rsidRPr="00176E7C" w:rsidRDefault="006058EE" w:rsidP="006058EE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76E7C"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</w:t>
      </w:r>
      <w:r w:rsidRPr="00176E7C">
        <w:rPr>
          <w:rFonts w:ascii="Times New Roman" w:hAnsi="Times New Roman" w:cs="Times New Roman"/>
          <w:color w:val="000000"/>
          <w:spacing w:val="3"/>
          <w:sz w:val="24"/>
          <w:szCs w:val="24"/>
        </w:rPr>
        <w:t>у</w:t>
      </w:r>
      <w:r w:rsidRPr="00176E7C">
        <w:rPr>
          <w:rFonts w:ascii="Times New Roman" w:hAnsi="Times New Roman" w:cs="Times New Roman"/>
          <w:color w:val="000000"/>
          <w:sz w:val="24"/>
          <w:szCs w:val="24"/>
        </w:rPr>
        <w:t>чебной</w:t>
      </w:r>
      <w:r w:rsidRPr="00176E7C">
        <w:rPr>
          <w:rFonts w:ascii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 w:rsidRPr="00176E7C">
        <w:rPr>
          <w:rFonts w:ascii="Times New Roman" w:hAnsi="Times New Roman" w:cs="Times New Roman"/>
          <w:color w:val="000000"/>
          <w:sz w:val="24"/>
          <w:szCs w:val="24"/>
        </w:rPr>
        <w:t>дисциплины</w:t>
      </w:r>
      <w:r w:rsidRPr="00176E7C">
        <w:rPr>
          <w:rFonts w:ascii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Pr="00D07D57">
        <w:rPr>
          <w:rFonts w:ascii="Times New Roman" w:hAnsi="Times New Roman" w:cs="Times New Roman"/>
          <w:bCs/>
          <w:sz w:val="24"/>
          <w:szCs w:val="24"/>
        </w:rPr>
        <w:t>ОП.</w:t>
      </w:r>
      <w:r>
        <w:rPr>
          <w:rFonts w:ascii="Times New Roman" w:hAnsi="Times New Roman" w:cs="Times New Roman"/>
          <w:bCs/>
          <w:sz w:val="24"/>
          <w:szCs w:val="24"/>
        </w:rPr>
        <w:t>10</w:t>
      </w:r>
      <w:r w:rsidRPr="00D07D57">
        <w:rPr>
          <w:rFonts w:ascii="Times New Roman" w:hAnsi="Times New Roman" w:cs="Times New Roman"/>
          <w:bCs/>
          <w:sz w:val="24"/>
          <w:szCs w:val="24"/>
        </w:rPr>
        <w:t xml:space="preserve"> Карьерное моделирование</w:t>
      </w:r>
      <w:r w:rsidRPr="00743CE6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176E7C">
        <w:rPr>
          <w:rFonts w:ascii="Times New Roman" w:hAnsi="Times New Roman" w:cs="Times New Roman"/>
          <w:color w:val="000000"/>
          <w:sz w:val="24"/>
          <w:szCs w:val="24"/>
        </w:rPr>
        <w:t>разра</w:t>
      </w:r>
      <w:r w:rsidRPr="00176E7C">
        <w:rPr>
          <w:rFonts w:ascii="Times New Roman" w:hAnsi="Times New Roman" w:cs="Times New Roman"/>
          <w:color w:val="000000"/>
          <w:spacing w:val="1"/>
          <w:sz w:val="24"/>
          <w:szCs w:val="24"/>
        </w:rPr>
        <w:t>б</w:t>
      </w:r>
      <w:r w:rsidRPr="00176E7C">
        <w:rPr>
          <w:rFonts w:ascii="Times New Roman" w:hAnsi="Times New Roman" w:cs="Times New Roman"/>
          <w:color w:val="000000"/>
          <w:sz w:val="24"/>
          <w:szCs w:val="24"/>
        </w:rPr>
        <w:t>отана</w:t>
      </w:r>
      <w:r w:rsidRPr="00176E7C">
        <w:rPr>
          <w:rFonts w:ascii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Pr="00176E7C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Pr="00176E7C">
        <w:rPr>
          <w:rFonts w:ascii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Pr="00176E7C">
        <w:rPr>
          <w:rFonts w:ascii="Times New Roman" w:hAnsi="Times New Roman" w:cs="Times New Roman"/>
          <w:color w:val="000000"/>
          <w:sz w:val="24"/>
          <w:szCs w:val="24"/>
        </w:rPr>
        <w:t>основе</w:t>
      </w:r>
      <w:r w:rsidRPr="00176E7C">
        <w:rPr>
          <w:rFonts w:ascii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Pr="00176E7C">
        <w:rPr>
          <w:rFonts w:ascii="Times New Roman" w:hAnsi="Times New Roman" w:cs="Times New Roman"/>
          <w:color w:val="000000"/>
          <w:sz w:val="24"/>
          <w:szCs w:val="24"/>
        </w:rPr>
        <w:t>Фед</w:t>
      </w:r>
      <w:r w:rsidRPr="00176E7C">
        <w:rPr>
          <w:rFonts w:ascii="Times New Roman" w:hAnsi="Times New Roman" w:cs="Times New Roman"/>
          <w:color w:val="000000"/>
          <w:spacing w:val="1"/>
          <w:sz w:val="24"/>
          <w:szCs w:val="24"/>
        </w:rPr>
        <w:t>е</w:t>
      </w:r>
      <w:r w:rsidRPr="00176E7C">
        <w:rPr>
          <w:rFonts w:ascii="Times New Roman" w:hAnsi="Times New Roman" w:cs="Times New Roman"/>
          <w:color w:val="000000"/>
          <w:sz w:val="24"/>
          <w:szCs w:val="24"/>
        </w:rPr>
        <w:t>рального гос</w:t>
      </w:r>
      <w:r w:rsidRPr="00176E7C">
        <w:rPr>
          <w:rFonts w:ascii="Times New Roman" w:hAnsi="Times New Roman" w:cs="Times New Roman"/>
          <w:color w:val="000000"/>
          <w:spacing w:val="1"/>
          <w:sz w:val="24"/>
          <w:szCs w:val="24"/>
        </w:rPr>
        <w:t>у</w:t>
      </w:r>
      <w:r w:rsidRPr="00176E7C">
        <w:rPr>
          <w:rFonts w:ascii="Times New Roman" w:hAnsi="Times New Roman" w:cs="Times New Roman"/>
          <w:color w:val="000000"/>
          <w:sz w:val="24"/>
          <w:szCs w:val="24"/>
        </w:rPr>
        <w:t>дарственн</w:t>
      </w:r>
      <w:r w:rsidRPr="00176E7C">
        <w:rPr>
          <w:rFonts w:ascii="Times New Roman" w:hAnsi="Times New Roman" w:cs="Times New Roman"/>
          <w:color w:val="000000"/>
          <w:spacing w:val="-1"/>
          <w:sz w:val="24"/>
          <w:szCs w:val="24"/>
        </w:rPr>
        <w:t>о</w:t>
      </w:r>
      <w:r w:rsidRPr="00176E7C">
        <w:rPr>
          <w:rFonts w:ascii="Times New Roman" w:hAnsi="Times New Roman" w:cs="Times New Roman"/>
          <w:color w:val="000000"/>
          <w:sz w:val="24"/>
          <w:szCs w:val="24"/>
        </w:rPr>
        <w:t>го</w:t>
      </w:r>
      <w:r w:rsidRPr="00176E7C">
        <w:rPr>
          <w:rFonts w:ascii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Pr="00176E7C">
        <w:rPr>
          <w:rFonts w:ascii="Times New Roman" w:hAnsi="Times New Roman" w:cs="Times New Roman"/>
          <w:color w:val="000000"/>
          <w:sz w:val="24"/>
          <w:szCs w:val="24"/>
        </w:rPr>
        <w:t>образовательного</w:t>
      </w:r>
      <w:r w:rsidRPr="00176E7C">
        <w:rPr>
          <w:rFonts w:ascii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176E7C">
        <w:rPr>
          <w:rFonts w:ascii="Times New Roman" w:hAnsi="Times New Roman" w:cs="Times New Roman"/>
          <w:color w:val="000000"/>
          <w:sz w:val="24"/>
          <w:szCs w:val="24"/>
        </w:rPr>
        <w:t>стандарта</w:t>
      </w:r>
      <w:r w:rsidRPr="00176E7C">
        <w:rPr>
          <w:rFonts w:ascii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176E7C">
        <w:rPr>
          <w:rFonts w:ascii="Times New Roman" w:hAnsi="Times New Roman" w:cs="Times New Roman"/>
          <w:color w:val="000000"/>
          <w:spacing w:val="1"/>
          <w:sz w:val="24"/>
          <w:szCs w:val="24"/>
        </w:rPr>
        <w:t>(</w:t>
      </w:r>
      <w:r w:rsidRPr="00176E7C">
        <w:rPr>
          <w:rFonts w:ascii="Times New Roman" w:hAnsi="Times New Roman" w:cs="Times New Roman"/>
          <w:color w:val="000000"/>
          <w:sz w:val="24"/>
          <w:szCs w:val="24"/>
        </w:rPr>
        <w:t>далее</w:t>
      </w:r>
      <w:r w:rsidRPr="00176E7C">
        <w:rPr>
          <w:rFonts w:ascii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Pr="00176E7C">
        <w:rPr>
          <w:rFonts w:ascii="Times New Roman" w:hAnsi="Times New Roman" w:cs="Times New Roman"/>
          <w:color w:val="000000"/>
          <w:sz w:val="24"/>
          <w:szCs w:val="24"/>
        </w:rPr>
        <w:t>—</w:t>
      </w:r>
      <w:r w:rsidRPr="00176E7C">
        <w:rPr>
          <w:rFonts w:ascii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 w:rsidRPr="00176E7C">
        <w:rPr>
          <w:rFonts w:ascii="Times New Roman" w:hAnsi="Times New Roman" w:cs="Times New Roman"/>
          <w:color w:val="000000"/>
          <w:sz w:val="24"/>
          <w:szCs w:val="24"/>
        </w:rPr>
        <w:t>ФГОС) и примерной программы учебной дисциплины</w:t>
      </w:r>
      <w:r w:rsidRPr="00176E7C">
        <w:rPr>
          <w:rFonts w:ascii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Pr="00176E7C">
        <w:rPr>
          <w:rFonts w:ascii="Times New Roman" w:hAnsi="Times New Roman" w:cs="Times New Roman"/>
          <w:color w:val="000000"/>
          <w:sz w:val="24"/>
          <w:szCs w:val="24"/>
        </w:rPr>
        <w:t>по специальности</w:t>
      </w:r>
      <w:r w:rsidRPr="00176E7C">
        <w:rPr>
          <w:rFonts w:ascii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176E7C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176E7C">
        <w:rPr>
          <w:rFonts w:ascii="Times New Roman" w:hAnsi="Times New Roman" w:cs="Times New Roman"/>
          <w:color w:val="000000"/>
          <w:spacing w:val="1"/>
          <w:sz w:val="24"/>
          <w:szCs w:val="24"/>
        </w:rPr>
        <w:t>р</w:t>
      </w:r>
      <w:r w:rsidRPr="00176E7C">
        <w:rPr>
          <w:rFonts w:ascii="Times New Roman" w:hAnsi="Times New Roman" w:cs="Times New Roman"/>
          <w:color w:val="000000"/>
          <w:sz w:val="24"/>
          <w:szCs w:val="24"/>
        </w:rPr>
        <w:t>еднего профессионального</w:t>
      </w:r>
      <w:r w:rsidRPr="00176E7C">
        <w:rPr>
          <w:rFonts w:ascii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 w:rsidRPr="00176E7C">
        <w:rPr>
          <w:rFonts w:ascii="Times New Roman" w:hAnsi="Times New Roman" w:cs="Times New Roman"/>
          <w:color w:val="000000"/>
          <w:sz w:val="24"/>
          <w:szCs w:val="24"/>
        </w:rPr>
        <w:t>образования</w:t>
      </w:r>
      <w:r w:rsidRPr="00176E7C">
        <w:rPr>
          <w:rFonts w:ascii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 w:rsidRPr="00176E7C">
        <w:rPr>
          <w:rFonts w:ascii="Times New Roman" w:hAnsi="Times New Roman" w:cs="Times New Roman"/>
          <w:color w:val="000000"/>
          <w:sz w:val="24"/>
          <w:szCs w:val="24"/>
        </w:rPr>
        <w:t>(д</w:t>
      </w:r>
      <w:r w:rsidRPr="00176E7C">
        <w:rPr>
          <w:rFonts w:ascii="Times New Roman" w:hAnsi="Times New Roman" w:cs="Times New Roman"/>
          <w:color w:val="000000"/>
          <w:spacing w:val="1"/>
          <w:sz w:val="24"/>
          <w:szCs w:val="24"/>
        </w:rPr>
        <w:t>а</w:t>
      </w:r>
      <w:r w:rsidRPr="00176E7C">
        <w:rPr>
          <w:rFonts w:ascii="Times New Roman" w:hAnsi="Times New Roman" w:cs="Times New Roman"/>
          <w:color w:val="000000"/>
          <w:sz w:val="24"/>
          <w:szCs w:val="24"/>
        </w:rPr>
        <w:t>лее</w:t>
      </w:r>
      <w:r w:rsidRPr="00176E7C">
        <w:rPr>
          <w:rFonts w:ascii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 w:rsidRPr="00176E7C">
        <w:rPr>
          <w:rFonts w:ascii="Times New Roman" w:hAnsi="Times New Roman" w:cs="Times New Roman"/>
          <w:color w:val="000000"/>
          <w:sz w:val="24"/>
          <w:szCs w:val="24"/>
        </w:rPr>
        <w:t>—</w:t>
      </w:r>
      <w:r w:rsidRPr="00176E7C">
        <w:rPr>
          <w:rFonts w:ascii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 w:rsidRPr="00176E7C">
        <w:rPr>
          <w:rFonts w:ascii="Times New Roman" w:hAnsi="Times New Roman" w:cs="Times New Roman"/>
          <w:color w:val="000000"/>
          <w:sz w:val="24"/>
          <w:szCs w:val="24"/>
        </w:rPr>
        <w:t>СПО)</w:t>
      </w:r>
      <w:r w:rsidRPr="00176E7C">
        <w:rPr>
          <w:rFonts w:ascii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 w:rsidRPr="00176E7C">
        <w:rPr>
          <w:rFonts w:ascii="Times New Roman" w:hAnsi="Times New Roman" w:cs="Times New Roman"/>
          <w:b/>
          <w:sz w:val="24"/>
          <w:szCs w:val="24"/>
        </w:rPr>
        <w:t xml:space="preserve">23.02.01 Организация перевозок и управление на транспорте (по видам) </w:t>
      </w:r>
      <w:r w:rsidRPr="00176E7C">
        <w:rPr>
          <w:rFonts w:ascii="Times New Roman" w:hAnsi="Times New Roman" w:cs="Times New Roman"/>
          <w:sz w:val="24"/>
          <w:szCs w:val="24"/>
        </w:rPr>
        <w:t xml:space="preserve">входит в укрепленную группу </w:t>
      </w:r>
      <w:r w:rsidRPr="00176E7C">
        <w:rPr>
          <w:rFonts w:ascii="Times New Roman" w:hAnsi="Times New Roman" w:cs="Times New Roman"/>
          <w:b/>
          <w:sz w:val="24"/>
          <w:szCs w:val="24"/>
        </w:rPr>
        <w:t>23.00.00 Техника и технология наземного транспорта</w:t>
      </w:r>
      <w:r w:rsidRPr="00176E7C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14:paraId="472C13DC" w14:textId="77777777" w:rsidR="006058EE" w:rsidRPr="00CA355C" w:rsidRDefault="006058EE" w:rsidP="006058EE">
      <w:pPr>
        <w:shd w:val="clear" w:color="auto" w:fill="FFFFFF"/>
        <w:ind w:right="10" w:firstLine="708"/>
        <w:jc w:val="both"/>
        <w:rPr>
          <w:bCs/>
        </w:rPr>
      </w:pPr>
    </w:p>
    <w:p w14:paraId="07128615" w14:textId="77777777" w:rsidR="0018154E" w:rsidRPr="00743CE6" w:rsidRDefault="0018154E" w:rsidP="001815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CAE80F5" w14:textId="77777777" w:rsidR="00F57F71" w:rsidRPr="00743CE6" w:rsidRDefault="00F57F71" w:rsidP="001815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D963315" w14:textId="77777777" w:rsidR="0018154E" w:rsidRPr="00743CE6" w:rsidRDefault="0018154E" w:rsidP="0018154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43CE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Разработчик: </w:t>
      </w:r>
    </w:p>
    <w:p w14:paraId="0632A50B" w14:textId="77777777" w:rsidR="0018154E" w:rsidRPr="00743CE6" w:rsidRDefault="005E1969" w:rsidP="005E196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43CE6">
        <w:rPr>
          <w:rFonts w:ascii="Times New Roman" w:hAnsi="Times New Roman" w:cs="Times New Roman"/>
          <w:sz w:val="24"/>
          <w:szCs w:val="24"/>
        </w:rPr>
        <w:t>Бекетова Оксана Викторовна,</w:t>
      </w:r>
      <w:r w:rsidR="0034688B" w:rsidRPr="00743CE6">
        <w:rPr>
          <w:rFonts w:ascii="Times New Roman" w:hAnsi="Times New Roman" w:cs="Times New Roman"/>
          <w:sz w:val="24"/>
          <w:szCs w:val="24"/>
        </w:rPr>
        <w:t xml:space="preserve"> преподаватель физики, </w:t>
      </w:r>
      <w:r w:rsidRPr="00743CE6">
        <w:rPr>
          <w:rFonts w:ascii="Times New Roman" w:hAnsi="Times New Roman" w:cs="Times New Roman"/>
          <w:sz w:val="24"/>
          <w:szCs w:val="24"/>
        </w:rPr>
        <w:t xml:space="preserve"> заместитель директора по УПР ГБПОУ ИО ЗЖДТ</w:t>
      </w:r>
    </w:p>
    <w:p w14:paraId="5FF24693" w14:textId="77777777" w:rsidR="0018154E" w:rsidRPr="00743CE6" w:rsidRDefault="0018154E" w:rsidP="001815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14:paraId="6C8A5C5A" w14:textId="77777777" w:rsidR="00F57F71" w:rsidRPr="00743CE6" w:rsidRDefault="00F57F71" w:rsidP="001815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14:paraId="1305D891" w14:textId="77777777" w:rsidR="0018154E" w:rsidRPr="00743CE6" w:rsidRDefault="0018154E" w:rsidP="0018154E">
      <w:pPr>
        <w:widowControl w:val="0"/>
        <w:tabs>
          <w:tab w:val="left" w:pos="64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51ED7E" w14:textId="77777777" w:rsidR="0018154E" w:rsidRPr="00743CE6" w:rsidRDefault="0018154E" w:rsidP="0018154E">
      <w:pPr>
        <w:widowControl w:val="0"/>
        <w:tabs>
          <w:tab w:val="left" w:pos="64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C10EB2A" w14:textId="77777777" w:rsidR="0018154E" w:rsidRPr="00743CE6" w:rsidRDefault="0018154E" w:rsidP="00F57F71">
      <w:pPr>
        <w:tabs>
          <w:tab w:val="left" w:pos="6225"/>
        </w:tabs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00"/>
        </w:rPr>
      </w:pPr>
      <w:r w:rsidRPr="00743CE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1A95C8" w14:textId="77777777" w:rsidR="0018154E" w:rsidRPr="00743CE6" w:rsidRDefault="0018154E" w:rsidP="001815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6F0E650" w14:textId="77777777" w:rsidR="0018154E" w:rsidRPr="00743CE6" w:rsidRDefault="0018154E" w:rsidP="001815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2C03791" w14:textId="77777777" w:rsidR="0018154E" w:rsidRPr="00743CE6" w:rsidRDefault="0018154E" w:rsidP="001815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320B1D6" w14:textId="77777777" w:rsidR="0018154E" w:rsidRPr="00743CE6" w:rsidRDefault="0018154E" w:rsidP="001815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14:paraId="18531165" w14:textId="77777777" w:rsidR="00F57F71" w:rsidRPr="00743CE6" w:rsidRDefault="00F57F71" w:rsidP="001815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14:paraId="45CF2171" w14:textId="77777777" w:rsidR="00F57F71" w:rsidRPr="00743CE6" w:rsidRDefault="00F57F71" w:rsidP="001815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14:paraId="3642BD0D" w14:textId="77777777" w:rsidR="00F57F71" w:rsidRPr="00743CE6" w:rsidRDefault="00F57F71" w:rsidP="001815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14:paraId="395B5CC3" w14:textId="77777777" w:rsidR="00F57F71" w:rsidRPr="00743CE6" w:rsidRDefault="00F57F71" w:rsidP="001815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14:paraId="010271CC" w14:textId="77777777" w:rsidR="00F57F71" w:rsidRPr="00743CE6" w:rsidRDefault="00F57F71" w:rsidP="001815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14:paraId="55D44120" w14:textId="77777777" w:rsidR="00F57F71" w:rsidRPr="00743CE6" w:rsidRDefault="00F57F71" w:rsidP="001815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14:paraId="4AD3544C" w14:textId="77777777" w:rsidR="00F57F71" w:rsidRPr="00743CE6" w:rsidRDefault="00F57F71" w:rsidP="001815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14:paraId="2855CD97" w14:textId="08323AE9" w:rsidR="00FF28FF" w:rsidRPr="00743CE6" w:rsidRDefault="00FF28FF" w:rsidP="001815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14:paraId="7EBCD57F" w14:textId="77777777" w:rsidR="00FF28FF" w:rsidRPr="00743CE6" w:rsidRDefault="00FF28FF" w:rsidP="001815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14:paraId="4ABAAD9F" w14:textId="77777777" w:rsidR="00F57F71" w:rsidRPr="00743CE6" w:rsidRDefault="00F57F71" w:rsidP="00F57F71">
      <w:pPr>
        <w:pStyle w:val="1"/>
        <w:pageBreakBefore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743CE6">
        <w:rPr>
          <w:b/>
        </w:rPr>
        <w:lastRenderedPageBreak/>
        <w:t>СОДЕРЖАНИЕ</w:t>
      </w:r>
    </w:p>
    <w:tbl>
      <w:tblPr>
        <w:tblW w:w="10598" w:type="dxa"/>
        <w:tblLayout w:type="fixed"/>
        <w:tblLook w:val="0000" w:firstRow="0" w:lastRow="0" w:firstColumn="0" w:lastColumn="0" w:noHBand="0" w:noVBand="0"/>
      </w:tblPr>
      <w:tblGrid>
        <w:gridCol w:w="7668"/>
        <w:gridCol w:w="2930"/>
      </w:tblGrid>
      <w:tr w:rsidR="00F57F71" w:rsidRPr="00743CE6" w14:paraId="7FE6A370" w14:textId="77777777" w:rsidTr="00F57F71">
        <w:tc>
          <w:tcPr>
            <w:tcW w:w="7668" w:type="dxa"/>
            <w:shd w:val="clear" w:color="auto" w:fill="auto"/>
          </w:tcPr>
          <w:p w14:paraId="76A38DCA" w14:textId="77777777" w:rsidR="00F57F71" w:rsidRPr="00743CE6" w:rsidRDefault="00F57F71" w:rsidP="00F72202">
            <w:pPr>
              <w:pStyle w:val="1"/>
              <w:numPr>
                <w:ilvl w:val="0"/>
                <w:numId w:val="5"/>
              </w:numPr>
              <w:snapToGrid w:val="0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2930" w:type="dxa"/>
            <w:shd w:val="clear" w:color="auto" w:fill="auto"/>
          </w:tcPr>
          <w:p w14:paraId="7B838733" w14:textId="77777777" w:rsidR="00F57F71" w:rsidRPr="00743CE6" w:rsidRDefault="00F57F71" w:rsidP="00F72202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F57F71" w:rsidRPr="00743CE6" w14:paraId="6BC6C4F1" w14:textId="77777777" w:rsidTr="00F57F71">
        <w:tc>
          <w:tcPr>
            <w:tcW w:w="7668" w:type="dxa"/>
            <w:shd w:val="clear" w:color="auto" w:fill="auto"/>
          </w:tcPr>
          <w:p w14:paraId="4E18FFE4" w14:textId="77777777" w:rsidR="00F57F71" w:rsidRPr="00743CE6" w:rsidRDefault="00F57F71" w:rsidP="00F72202">
            <w:pPr>
              <w:pStyle w:val="1"/>
              <w:numPr>
                <w:ilvl w:val="0"/>
                <w:numId w:val="6"/>
              </w:numPr>
              <w:snapToGrid w:val="0"/>
              <w:jc w:val="both"/>
              <w:rPr>
                <w:b/>
                <w:caps/>
              </w:rPr>
            </w:pPr>
            <w:r w:rsidRPr="00743CE6">
              <w:rPr>
                <w:b/>
                <w:caps/>
              </w:rPr>
              <w:t>ПАСПОРТ  ПРОГРАММЫ УЧЕБНОЙ ДИСЦИПЛИНЫ</w:t>
            </w:r>
          </w:p>
          <w:p w14:paraId="301D9F94" w14:textId="77777777" w:rsidR="00F57F71" w:rsidRPr="00743CE6" w:rsidRDefault="00F57F71" w:rsidP="00F722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shd w:val="clear" w:color="auto" w:fill="auto"/>
          </w:tcPr>
          <w:p w14:paraId="7B7FAAC2" w14:textId="77777777" w:rsidR="00F57F71" w:rsidRPr="00743CE6" w:rsidRDefault="00F57F71" w:rsidP="00F72202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57F71" w:rsidRPr="00743CE6" w14:paraId="5B9C015B" w14:textId="77777777" w:rsidTr="00F57F71">
        <w:tc>
          <w:tcPr>
            <w:tcW w:w="7668" w:type="dxa"/>
            <w:shd w:val="clear" w:color="auto" w:fill="auto"/>
          </w:tcPr>
          <w:p w14:paraId="437E441E" w14:textId="77777777" w:rsidR="00F57F71" w:rsidRPr="00743CE6" w:rsidRDefault="00F57F71" w:rsidP="00F72202">
            <w:pPr>
              <w:pStyle w:val="1"/>
              <w:numPr>
                <w:ilvl w:val="0"/>
                <w:numId w:val="6"/>
              </w:numPr>
              <w:snapToGrid w:val="0"/>
              <w:jc w:val="both"/>
              <w:rPr>
                <w:b/>
                <w:caps/>
              </w:rPr>
            </w:pPr>
            <w:r w:rsidRPr="00743CE6">
              <w:rPr>
                <w:b/>
                <w:caps/>
              </w:rPr>
              <w:t>СТРУКТУРА и содержание УЧЕБНОЙ ДИСЦИПЛИНЫ</w:t>
            </w:r>
          </w:p>
          <w:p w14:paraId="5E080265" w14:textId="77777777" w:rsidR="00F57F71" w:rsidRPr="00743CE6" w:rsidRDefault="00F57F71" w:rsidP="00F72202">
            <w:pPr>
              <w:pStyle w:val="1"/>
              <w:numPr>
                <w:ilvl w:val="0"/>
                <w:numId w:val="5"/>
              </w:numPr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2930" w:type="dxa"/>
            <w:shd w:val="clear" w:color="auto" w:fill="auto"/>
          </w:tcPr>
          <w:p w14:paraId="7450D22D" w14:textId="56DC673D" w:rsidR="00F57F71" w:rsidRPr="00743CE6" w:rsidRDefault="00D30172" w:rsidP="00F72202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bookmarkStart w:id="0" w:name="_GoBack"/>
            <w:bookmarkEnd w:id="0"/>
          </w:p>
        </w:tc>
      </w:tr>
      <w:tr w:rsidR="00F57F71" w:rsidRPr="00743CE6" w14:paraId="49439197" w14:textId="77777777" w:rsidTr="00F57F71">
        <w:trPr>
          <w:trHeight w:val="670"/>
        </w:trPr>
        <w:tc>
          <w:tcPr>
            <w:tcW w:w="7668" w:type="dxa"/>
            <w:shd w:val="clear" w:color="auto" w:fill="auto"/>
          </w:tcPr>
          <w:p w14:paraId="0AECE763" w14:textId="77777777" w:rsidR="00F57F71" w:rsidRPr="00743CE6" w:rsidRDefault="00F57F71" w:rsidP="00F72202">
            <w:pPr>
              <w:pStyle w:val="1"/>
              <w:numPr>
                <w:ilvl w:val="0"/>
                <w:numId w:val="6"/>
              </w:numPr>
              <w:snapToGrid w:val="0"/>
              <w:jc w:val="both"/>
              <w:rPr>
                <w:b/>
                <w:caps/>
              </w:rPr>
            </w:pPr>
            <w:r w:rsidRPr="00743CE6">
              <w:rPr>
                <w:b/>
                <w:caps/>
              </w:rPr>
              <w:t>условия реализации программы учебной дисциплины</w:t>
            </w:r>
          </w:p>
          <w:p w14:paraId="3D7586F3" w14:textId="77777777" w:rsidR="00F57F71" w:rsidRPr="00743CE6" w:rsidRDefault="00F57F71" w:rsidP="00F72202">
            <w:pPr>
              <w:pStyle w:val="1"/>
              <w:numPr>
                <w:ilvl w:val="0"/>
                <w:numId w:val="5"/>
              </w:numPr>
              <w:tabs>
                <w:tab w:val="left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2930" w:type="dxa"/>
            <w:shd w:val="clear" w:color="auto" w:fill="auto"/>
          </w:tcPr>
          <w:p w14:paraId="60C6E4C7" w14:textId="35E1E68B" w:rsidR="00F57F71" w:rsidRPr="00743CE6" w:rsidRDefault="00D30172" w:rsidP="00743CE6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F57F71" w:rsidRPr="00743CE6" w14:paraId="66A19D6E" w14:textId="77777777" w:rsidTr="00F57F71">
        <w:tc>
          <w:tcPr>
            <w:tcW w:w="7668" w:type="dxa"/>
            <w:shd w:val="clear" w:color="auto" w:fill="auto"/>
          </w:tcPr>
          <w:p w14:paraId="40352BE4" w14:textId="77777777" w:rsidR="00F57F71" w:rsidRPr="00743CE6" w:rsidRDefault="00F57F71" w:rsidP="00F72202">
            <w:pPr>
              <w:pStyle w:val="1"/>
              <w:numPr>
                <w:ilvl w:val="0"/>
                <w:numId w:val="6"/>
              </w:numPr>
              <w:snapToGrid w:val="0"/>
              <w:jc w:val="both"/>
              <w:rPr>
                <w:b/>
                <w:caps/>
              </w:rPr>
            </w:pPr>
            <w:r w:rsidRPr="00743CE6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14:paraId="52E1A218" w14:textId="77777777" w:rsidR="00F57F71" w:rsidRPr="00743CE6" w:rsidRDefault="00F57F71" w:rsidP="00F72202">
            <w:pPr>
              <w:pStyle w:val="1"/>
              <w:numPr>
                <w:ilvl w:val="0"/>
                <w:numId w:val="5"/>
              </w:numPr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2930" w:type="dxa"/>
            <w:shd w:val="clear" w:color="auto" w:fill="auto"/>
          </w:tcPr>
          <w:p w14:paraId="35144B83" w14:textId="5E83A5C8" w:rsidR="00F57F71" w:rsidRPr="00743CE6" w:rsidRDefault="00D30172" w:rsidP="00F72202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</w:tbl>
    <w:p w14:paraId="612171AE" w14:textId="77777777" w:rsidR="00F57F71" w:rsidRPr="00743CE6" w:rsidRDefault="00F57F71" w:rsidP="00F57F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B130F8E" w14:textId="138C556C" w:rsidR="00D57CF2" w:rsidRPr="00743CE6" w:rsidRDefault="00D57CF2" w:rsidP="0018154E">
      <w:pPr>
        <w:pStyle w:val="a5"/>
        <w:pageBreakBefore/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743CE6">
        <w:rPr>
          <w:rFonts w:ascii="Times New Roman" w:hAnsi="Times New Roman" w:cs="Times New Roman"/>
          <w:b/>
          <w:caps/>
          <w:sz w:val="24"/>
          <w:szCs w:val="24"/>
        </w:rPr>
        <w:lastRenderedPageBreak/>
        <w:t xml:space="preserve">паспорт    </w:t>
      </w:r>
      <w:r w:rsidR="00D07D57">
        <w:rPr>
          <w:rFonts w:ascii="Times New Roman" w:hAnsi="Times New Roman" w:cs="Times New Roman"/>
          <w:b/>
          <w:caps/>
          <w:sz w:val="24"/>
          <w:szCs w:val="24"/>
        </w:rPr>
        <w:t xml:space="preserve">рабочей </w:t>
      </w:r>
      <w:r w:rsidRPr="00743CE6">
        <w:rPr>
          <w:rFonts w:ascii="Times New Roman" w:hAnsi="Times New Roman" w:cs="Times New Roman"/>
          <w:b/>
          <w:caps/>
          <w:sz w:val="24"/>
          <w:szCs w:val="24"/>
        </w:rPr>
        <w:t>ПРОГРАММЫ УЧЕБНОЙ ДИСЦИПЛИНЫ</w:t>
      </w:r>
    </w:p>
    <w:p w14:paraId="47720B0D" w14:textId="77777777" w:rsidR="00D07D57" w:rsidRPr="00D07D57" w:rsidRDefault="00D07D57" w:rsidP="00D07D57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7D57">
        <w:rPr>
          <w:rFonts w:ascii="Times New Roman" w:eastAsia="Times New Roman" w:hAnsi="Times New Roman" w:cs="Times New Roman"/>
          <w:b/>
          <w:sz w:val="24"/>
          <w:szCs w:val="24"/>
        </w:rPr>
        <w:t>ОП.10 Карьерное моделирование</w:t>
      </w:r>
    </w:p>
    <w:p w14:paraId="05489148" w14:textId="77777777" w:rsidR="00D57CF2" w:rsidRPr="00743CE6" w:rsidRDefault="00D57CF2" w:rsidP="00D57C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8DCE3B0" w14:textId="77777777" w:rsidR="006058EE" w:rsidRPr="00695B9A" w:rsidRDefault="006058EE" w:rsidP="006058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5B9A">
        <w:rPr>
          <w:rFonts w:ascii="Times New Roman" w:hAnsi="Times New Roman" w:cs="Times New Roman"/>
          <w:b/>
          <w:sz w:val="24"/>
          <w:szCs w:val="24"/>
        </w:rPr>
        <w:t>1.1. Область применения программы</w:t>
      </w:r>
    </w:p>
    <w:p w14:paraId="65FF6A55" w14:textId="77777777" w:rsidR="006058EE" w:rsidRPr="006058EE" w:rsidRDefault="006058EE" w:rsidP="006058EE">
      <w:pPr>
        <w:pStyle w:val="a5"/>
        <w:tabs>
          <w:tab w:val="left" w:pos="284"/>
        </w:tabs>
        <w:spacing w:after="0" w:line="240" w:lineRule="auto"/>
        <w:ind w:left="0" w:right="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58EE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</w:t>
      </w:r>
      <w:r w:rsidRPr="006058EE">
        <w:rPr>
          <w:rFonts w:ascii="Times New Roman" w:hAnsi="Times New Roman" w:cs="Times New Roman"/>
          <w:bCs/>
          <w:sz w:val="24"/>
          <w:szCs w:val="24"/>
        </w:rPr>
        <w:t xml:space="preserve">ОП.07 Охрана труда </w:t>
      </w:r>
      <w:r w:rsidRPr="006058EE">
        <w:rPr>
          <w:rFonts w:ascii="Times New Roman" w:hAnsi="Times New Roman" w:cs="Times New Roman"/>
          <w:sz w:val="24"/>
          <w:szCs w:val="24"/>
        </w:rPr>
        <w:t>является частью образовательной программы в</w:t>
      </w:r>
      <w:r w:rsidRPr="006058E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058EE">
        <w:rPr>
          <w:rFonts w:ascii="Times New Roman" w:hAnsi="Times New Roman" w:cs="Times New Roman"/>
          <w:sz w:val="24"/>
          <w:szCs w:val="24"/>
        </w:rPr>
        <w:t>соответствии</w:t>
      </w:r>
      <w:r w:rsidRPr="006058EE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6058EE">
        <w:rPr>
          <w:rFonts w:ascii="Times New Roman" w:hAnsi="Times New Roman" w:cs="Times New Roman"/>
          <w:sz w:val="24"/>
          <w:szCs w:val="24"/>
        </w:rPr>
        <w:t>с</w:t>
      </w:r>
      <w:r w:rsidRPr="006058EE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6058EE">
        <w:rPr>
          <w:rFonts w:ascii="Times New Roman" w:hAnsi="Times New Roman" w:cs="Times New Roman"/>
          <w:sz w:val="24"/>
          <w:szCs w:val="24"/>
        </w:rPr>
        <w:t>ФГОС</w:t>
      </w:r>
      <w:r w:rsidRPr="006058EE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6058EE">
        <w:rPr>
          <w:rFonts w:ascii="Times New Roman" w:hAnsi="Times New Roman" w:cs="Times New Roman"/>
          <w:sz w:val="24"/>
          <w:szCs w:val="24"/>
        </w:rPr>
        <w:t>по</w:t>
      </w:r>
      <w:r w:rsidRPr="006058EE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6058EE">
        <w:rPr>
          <w:rFonts w:ascii="Times New Roman" w:hAnsi="Times New Roman" w:cs="Times New Roman"/>
          <w:sz w:val="24"/>
          <w:szCs w:val="24"/>
        </w:rPr>
        <w:t>специальности</w:t>
      </w:r>
      <w:r w:rsidRPr="006058EE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6058EE">
        <w:rPr>
          <w:rFonts w:ascii="Times New Roman" w:hAnsi="Times New Roman" w:cs="Times New Roman"/>
          <w:sz w:val="24"/>
          <w:szCs w:val="24"/>
        </w:rPr>
        <w:t>среднего</w:t>
      </w:r>
      <w:r w:rsidRPr="006058EE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6058EE">
        <w:rPr>
          <w:rFonts w:ascii="Times New Roman" w:hAnsi="Times New Roman" w:cs="Times New Roman"/>
          <w:sz w:val="24"/>
          <w:szCs w:val="24"/>
        </w:rPr>
        <w:t>профессионального</w:t>
      </w:r>
      <w:r w:rsidRPr="006058EE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6058EE">
        <w:rPr>
          <w:rFonts w:ascii="Times New Roman" w:hAnsi="Times New Roman" w:cs="Times New Roman"/>
          <w:sz w:val="24"/>
          <w:szCs w:val="24"/>
        </w:rPr>
        <w:t xml:space="preserve">образования </w:t>
      </w:r>
      <w:r w:rsidRPr="006058EE">
        <w:rPr>
          <w:rFonts w:ascii="Times New Roman" w:hAnsi="Times New Roman" w:cs="Times New Roman"/>
          <w:b/>
          <w:sz w:val="24"/>
          <w:szCs w:val="24"/>
        </w:rPr>
        <w:t>23.02.01 Организация перевозок и управление на транспорте</w:t>
      </w:r>
      <w:r w:rsidRPr="006058EE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6058EE">
        <w:rPr>
          <w:rFonts w:ascii="Times New Roman" w:hAnsi="Times New Roman" w:cs="Times New Roman"/>
          <w:b/>
          <w:sz w:val="24"/>
          <w:szCs w:val="24"/>
        </w:rPr>
        <w:t xml:space="preserve">(по видам) </w:t>
      </w:r>
      <w:r w:rsidRPr="006058EE">
        <w:rPr>
          <w:rFonts w:ascii="Times New Roman" w:hAnsi="Times New Roman" w:cs="Times New Roman"/>
          <w:sz w:val="24"/>
          <w:szCs w:val="24"/>
        </w:rPr>
        <w:t>входящей в</w:t>
      </w:r>
      <w:r w:rsidRPr="006058E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058EE">
        <w:rPr>
          <w:rFonts w:ascii="Times New Roman" w:hAnsi="Times New Roman" w:cs="Times New Roman"/>
          <w:sz w:val="24"/>
          <w:szCs w:val="24"/>
        </w:rPr>
        <w:t>состав укрупнённой группы</w:t>
      </w:r>
      <w:r w:rsidRPr="006058E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058EE">
        <w:rPr>
          <w:rFonts w:ascii="Times New Roman" w:hAnsi="Times New Roman" w:cs="Times New Roman"/>
          <w:sz w:val="24"/>
          <w:szCs w:val="24"/>
        </w:rPr>
        <w:t>специальностей 23.00.00 Техника и технологии наземного</w:t>
      </w:r>
      <w:r w:rsidRPr="006058E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058EE">
        <w:rPr>
          <w:rFonts w:ascii="Times New Roman" w:hAnsi="Times New Roman" w:cs="Times New Roman"/>
          <w:sz w:val="24"/>
          <w:szCs w:val="24"/>
        </w:rPr>
        <w:t>транспорта, по направлению подготовки</w:t>
      </w:r>
      <w:r w:rsidRPr="006058E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058EE">
        <w:rPr>
          <w:rFonts w:ascii="Times New Roman" w:hAnsi="Times New Roman" w:cs="Times New Roman"/>
          <w:sz w:val="24"/>
          <w:szCs w:val="24"/>
        </w:rPr>
        <w:t>Инженерное дело, технологии и технические</w:t>
      </w:r>
      <w:r w:rsidRPr="006058E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058EE">
        <w:rPr>
          <w:rFonts w:ascii="Times New Roman" w:hAnsi="Times New Roman" w:cs="Times New Roman"/>
          <w:sz w:val="24"/>
          <w:szCs w:val="24"/>
        </w:rPr>
        <w:t>науки.</w:t>
      </w:r>
    </w:p>
    <w:p w14:paraId="129F1BA5" w14:textId="77777777" w:rsidR="006058EE" w:rsidRPr="006058EE" w:rsidRDefault="006058EE" w:rsidP="006058EE">
      <w:pPr>
        <w:pStyle w:val="a8"/>
        <w:spacing w:after="0"/>
        <w:ind w:right="6" w:firstLine="567"/>
        <w:jc w:val="both"/>
        <w:rPr>
          <w:w w:val="100"/>
          <w:sz w:val="24"/>
          <w:szCs w:val="24"/>
        </w:rPr>
      </w:pPr>
      <w:r w:rsidRPr="006058EE">
        <w:rPr>
          <w:w w:val="100"/>
          <w:sz w:val="24"/>
          <w:szCs w:val="24"/>
        </w:rPr>
        <w:t>Программа</w:t>
      </w:r>
      <w:r w:rsidRPr="006058EE">
        <w:rPr>
          <w:spacing w:val="1"/>
          <w:w w:val="100"/>
          <w:sz w:val="24"/>
          <w:szCs w:val="24"/>
        </w:rPr>
        <w:t xml:space="preserve"> </w:t>
      </w:r>
      <w:r w:rsidRPr="006058EE">
        <w:rPr>
          <w:w w:val="100"/>
          <w:sz w:val="24"/>
          <w:szCs w:val="24"/>
        </w:rPr>
        <w:t>учебной</w:t>
      </w:r>
      <w:r w:rsidRPr="006058EE">
        <w:rPr>
          <w:spacing w:val="1"/>
          <w:w w:val="100"/>
          <w:sz w:val="24"/>
          <w:szCs w:val="24"/>
        </w:rPr>
        <w:t xml:space="preserve"> </w:t>
      </w:r>
      <w:r w:rsidRPr="006058EE">
        <w:rPr>
          <w:w w:val="100"/>
          <w:sz w:val="24"/>
          <w:szCs w:val="24"/>
        </w:rPr>
        <w:t>дисциплины</w:t>
      </w:r>
      <w:r w:rsidRPr="006058EE">
        <w:rPr>
          <w:spacing w:val="1"/>
          <w:w w:val="100"/>
          <w:sz w:val="24"/>
          <w:szCs w:val="24"/>
        </w:rPr>
        <w:t xml:space="preserve"> </w:t>
      </w:r>
      <w:r w:rsidRPr="006058EE">
        <w:rPr>
          <w:w w:val="100"/>
          <w:sz w:val="24"/>
          <w:szCs w:val="24"/>
        </w:rPr>
        <w:t>может</w:t>
      </w:r>
      <w:r w:rsidRPr="006058EE">
        <w:rPr>
          <w:spacing w:val="1"/>
          <w:w w:val="100"/>
          <w:sz w:val="24"/>
          <w:szCs w:val="24"/>
        </w:rPr>
        <w:t xml:space="preserve"> </w:t>
      </w:r>
      <w:r w:rsidRPr="006058EE">
        <w:rPr>
          <w:w w:val="100"/>
          <w:sz w:val="24"/>
          <w:szCs w:val="24"/>
        </w:rPr>
        <w:t>быть</w:t>
      </w:r>
      <w:r w:rsidRPr="006058EE">
        <w:rPr>
          <w:spacing w:val="1"/>
          <w:w w:val="100"/>
          <w:sz w:val="24"/>
          <w:szCs w:val="24"/>
        </w:rPr>
        <w:t xml:space="preserve"> </w:t>
      </w:r>
      <w:r w:rsidRPr="006058EE">
        <w:rPr>
          <w:w w:val="100"/>
          <w:sz w:val="24"/>
          <w:szCs w:val="24"/>
        </w:rPr>
        <w:t>использована</w:t>
      </w:r>
      <w:r w:rsidRPr="006058EE">
        <w:rPr>
          <w:spacing w:val="1"/>
          <w:w w:val="100"/>
          <w:sz w:val="24"/>
          <w:szCs w:val="24"/>
        </w:rPr>
        <w:t xml:space="preserve"> </w:t>
      </w:r>
      <w:r w:rsidRPr="006058EE">
        <w:rPr>
          <w:w w:val="100"/>
          <w:sz w:val="24"/>
          <w:szCs w:val="24"/>
        </w:rPr>
        <w:t>в</w:t>
      </w:r>
      <w:r w:rsidRPr="006058EE">
        <w:rPr>
          <w:spacing w:val="1"/>
          <w:w w:val="100"/>
          <w:sz w:val="24"/>
          <w:szCs w:val="24"/>
        </w:rPr>
        <w:t xml:space="preserve"> </w:t>
      </w:r>
      <w:r w:rsidRPr="006058EE">
        <w:rPr>
          <w:w w:val="100"/>
          <w:sz w:val="24"/>
          <w:szCs w:val="24"/>
        </w:rPr>
        <w:t>профессиональной</w:t>
      </w:r>
      <w:r w:rsidRPr="006058EE">
        <w:rPr>
          <w:spacing w:val="1"/>
          <w:w w:val="100"/>
          <w:sz w:val="24"/>
          <w:szCs w:val="24"/>
        </w:rPr>
        <w:t xml:space="preserve"> </w:t>
      </w:r>
      <w:r w:rsidRPr="006058EE">
        <w:rPr>
          <w:w w:val="100"/>
          <w:sz w:val="24"/>
          <w:szCs w:val="24"/>
        </w:rPr>
        <w:t>подготовке, переподготовке и повышении квалификации рабочих по профессиям:</w:t>
      </w:r>
    </w:p>
    <w:p w14:paraId="7CF43778" w14:textId="77777777" w:rsidR="006058EE" w:rsidRPr="006058EE" w:rsidRDefault="006058EE" w:rsidP="006058EE">
      <w:pPr>
        <w:pStyle w:val="a8"/>
        <w:spacing w:after="0"/>
        <w:ind w:right="6" w:firstLine="567"/>
        <w:jc w:val="both"/>
        <w:rPr>
          <w:w w:val="100"/>
          <w:sz w:val="24"/>
          <w:szCs w:val="24"/>
        </w:rPr>
      </w:pPr>
      <w:r w:rsidRPr="006058EE">
        <w:rPr>
          <w:w w:val="100"/>
          <w:sz w:val="24"/>
          <w:szCs w:val="24"/>
        </w:rPr>
        <w:t xml:space="preserve"> 25337</w:t>
      </w:r>
      <w:r w:rsidRPr="006058EE">
        <w:rPr>
          <w:spacing w:val="1"/>
          <w:w w:val="100"/>
          <w:sz w:val="24"/>
          <w:szCs w:val="24"/>
        </w:rPr>
        <w:t xml:space="preserve"> </w:t>
      </w:r>
      <w:r w:rsidRPr="006058EE">
        <w:rPr>
          <w:w w:val="100"/>
          <w:sz w:val="24"/>
          <w:szCs w:val="24"/>
        </w:rPr>
        <w:t xml:space="preserve">Оператор по обработке перевозочных документов, </w:t>
      </w:r>
    </w:p>
    <w:p w14:paraId="4000EF14" w14:textId="77777777" w:rsidR="006058EE" w:rsidRPr="006058EE" w:rsidRDefault="006058EE" w:rsidP="006058EE">
      <w:pPr>
        <w:pStyle w:val="a8"/>
        <w:spacing w:after="0"/>
        <w:ind w:right="6" w:firstLine="567"/>
        <w:jc w:val="both"/>
        <w:rPr>
          <w:w w:val="100"/>
          <w:sz w:val="24"/>
          <w:szCs w:val="24"/>
        </w:rPr>
      </w:pPr>
      <w:r w:rsidRPr="006058EE">
        <w:rPr>
          <w:w w:val="100"/>
          <w:sz w:val="24"/>
          <w:szCs w:val="24"/>
        </w:rPr>
        <w:t xml:space="preserve">15894 Оператор поста централизации, </w:t>
      </w:r>
    </w:p>
    <w:p w14:paraId="7EE0AF19" w14:textId="77777777" w:rsidR="006058EE" w:rsidRPr="006058EE" w:rsidRDefault="006058EE" w:rsidP="006058EE">
      <w:pPr>
        <w:pStyle w:val="a8"/>
        <w:spacing w:after="0"/>
        <w:ind w:right="6" w:firstLine="567"/>
        <w:jc w:val="both"/>
        <w:rPr>
          <w:w w:val="100"/>
          <w:sz w:val="24"/>
          <w:szCs w:val="24"/>
        </w:rPr>
      </w:pPr>
      <w:r w:rsidRPr="006058EE">
        <w:rPr>
          <w:w w:val="100"/>
          <w:sz w:val="24"/>
          <w:szCs w:val="24"/>
        </w:rPr>
        <w:t>18401</w:t>
      </w:r>
      <w:r w:rsidRPr="006058EE">
        <w:rPr>
          <w:spacing w:val="1"/>
          <w:w w:val="100"/>
          <w:sz w:val="24"/>
          <w:szCs w:val="24"/>
        </w:rPr>
        <w:t xml:space="preserve"> </w:t>
      </w:r>
      <w:r w:rsidRPr="006058EE">
        <w:rPr>
          <w:w w:val="100"/>
          <w:sz w:val="24"/>
          <w:szCs w:val="24"/>
        </w:rPr>
        <w:t xml:space="preserve">Сигналист, </w:t>
      </w:r>
    </w:p>
    <w:p w14:paraId="0CAA5450" w14:textId="77777777" w:rsidR="006058EE" w:rsidRPr="006058EE" w:rsidRDefault="006058EE" w:rsidP="006058EE">
      <w:pPr>
        <w:pStyle w:val="a8"/>
        <w:spacing w:after="0"/>
        <w:ind w:right="6" w:firstLine="567"/>
        <w:jc w:val="both"/>
        <w:rPr>
          <w:w w:val="100"/>
          <w:sz w:val="24"/>
          <w:szCs w:val="24"/>
        </w:rPr>
      </w:pPr>
      <w:r w:rsidRPr="006058EE">
        <w:rPr>
          <w:w w:val="100"/>
          <w:sz w:val="24"/>
          <w:szCs w:val="24"/>
        </w:rPr>
        <w:t>18726</w:t>
      </w:r>
      <w:r w:rsidRPr="006058EE">
        <w:rPr>
          <w:spacing w:val="1"/>
          <w:w w:val="100"/>
          <w:sz w:val="24"/>
          <w:szCs w:val="24"/>
        </w:rPr>
        <w:t xml:space="preserve"> </w:t>
      </w:r>
      <w:r w:rsidRPr="006058EE">
        <w:rPr>
          <w:w w:val="100"/>
          <w:sz w:val="24"/>
          <w:szCs w:val="24"/>
        </w:rPr>
        <w:t>Составитель</w:t>
      </w:r>
      <w:r w:rsidRPr="006058EE">
        <w:rPr>
          <w:spacing w:val="1"/>
          <w:w w:val="100"/>
          <w:sz w:val="24"/>
          <w:szCs w:val="24"/>
        </w:rPr>
        <w:t xml:space="preserve"> </w:t>
      </w:r>
      <w:r w:rsidRPr="006058EE">
        <w:rPr>
          <w:w w:val="100"/>
          <w:sz w:val="24"/>
          <w:szCs w:val="24"/>
        </w:rPr>
        <w:t xml:space="preserve">поездов, </w:t>
      </w:r>
    </w:p>
    <w:p w14:paraId="7D7128D9" w14:textId="77777777" w:rsidR="006058EE" w:rsidRPr="006058EE" w:rsidRDefault="006058EE" w:rsidP="006058EE">
      <w:pPr>
        <w:pStyle w:val="a8"/>
        <w:spacing w:after="0"/>
        <w:ind w:right="6" w:firstLine="567"/>
        <w:jc w:val="both"/>
        <w:rPr>
          <w:w w:val="100"/>
          <w:sz w:val="24"/>
          <w:szCs w:val="24"/>
        </w:rPr>
      </w:pPr>
      <w:r w:rsidRPr="006058EE">
        <w:rPr>
          <w:w w:val="100"/>
          <w:sz w:val="24"/>
          <w:szCs w:val="24"/>
        </w:rPr>
        <w:t>17244</w:t>
      </w:r>
      <w:r w:rsidRPr="006058EE">
        <w:rPr>
          <w:spacing w:val="1"/>
          <w:w w:val="100"/>
          <w:sz w:val="24"/>
          <w:szCs w:val="24"/>
        </w:rPr>
        <w:t xml:space="preserve"> </w:t>
      </w:r>
      <w:r w:rsidRPr="006058EE">
        <w:rPr>
          <w:w w:val="100"/>
          <w:sz w:val="24"/>
          <w:szCs w:val="24"/>
        </w:rPr>
        <w:t>Приемосдатчик</w:t>
      </w:r>
      <w:r w:rsidRPr="006058EE">
        <w:rPr>
          <w:spacing w:val="1"/>
          <w:w w:val="100"/>
          <w:sz w:val="24"/>
          <w:szCs w:val="24"/>
        </w:rPr>
        <w:t xml:space="preserve"> </w:t>
      </w:r>
      <w:r w:rsidRPr="006058EE">
        <w:rPr>
          <w:w w:val="100"/>
          <w:sz w:val="24"/>
          <w:szCs w:val="24"/>
        </w:rPr>
        <w:t>груза</w:t>
      </w:r>
      <w:r w:rsidRPr="006058EE">
        <w:rPr>
          <w:spacing w:val="1"/>
          <w:w w:val="100"/>
          <w:sz w:val="24"/>
          <w:szCs w:val="24"/>
        </w:rPr>
        <w:t xml:space="preserve"> </w:t>
      </w:r>
      <w:r w:rsidRPr="006058EE">
        <w:rPr>
          <w:w w:val="100"/>
          <w:sz w:val="24"/>
          <w:szCs w:val="24"/>
        </w:rPr>
        <w:t>и</w:t>
      </w:r>
      <w:r w:rsidRPr="006058EE">
        <w:rPr>
          <w:spacing w:val="60"/>
          <w:w w:val="100"/>
          <w:sz w:val="24"/>
          <w:szCs w:val="24"/>
        </w:rPr>
        <w:t xml:space="preserve"> </w:t>
      </w:r>
      <w:r w:rsidRPr="006058EE">
        <w:rPr>
          <w:w w:val="100"/>
          <w:sz w:val="24"/>
          <w:szCs w:val="24"/>
        </w:rPr>
        <w:t xml:space="preserve">багажа, </w:t>
      </w:r>
    </w:p>
    <w:p w14:paraId="7938F7FA" w14:textId="77777777" w:rsidR="006058EE" w:rsidRPr="006058EE" w:rsidRDefault="006058EE" w:rsidP="006058EE">
      <w:pPr>
        <w:pStyle w:val="a8"/>
        <w:spacing w:after="0"/>
        <w:ind w:right="6" w:firstLine="567"/>
        <w:jc w:val="both"/>
        <w:rPr>
          <w:w w:val="100"/>
          <w:sz w:val="24"/>
          <w:szCs w:val="24"/>
        </w:rPr>
      </w:pPr>
      <w:r w:rsidRPr="006058EE">
        <w:rPr>
          <w:w w:val="100"/>
          <w:sz w:val="24"/>
          <w:szCs w:val="24"/>
        </w:rPr>
        <w:t xml:space="preserve">16033 Оператор сортировочной горки, </w:t>
      </w:r>
    </w:p>
    <w:p w14:paraId="198E286F" w14:textId="77777777" w:rsidR="006058EE" w:rsidRPr="006058EE" w:rsidRDefault="006058EE" w:rsidP="006058EE">
      <w:pPr>
        <w:pStyle w:val="a8"/>
        <w:spacing w:after="0"/>
        <w:ind w:right="6" w:firstLine="567"/>
        <w:jc w:val="both"/>
        <w:rPr>
          <w:w w:val="100"/>
          <w:sz w:val="24"/>
          <w:szCs w:val="24"/>
        </w:rPr>
      </w:pPr>
      <w:r w:rsidRPr="006058EE">
        <w:rPr>
          <w:w w:val="100"/>
          <w:sz w:val="24"/>
          <w:szCs w:val="24"/>
        </w:rPr>
        <w:t>25354 Оператор при дежурном по станции при наличии среднего (полного) общего образования.</w:t>
      </w:r>
    </w:p>
    <w:p w14:paraId="7DB1F27A" w14:textId="21C076C2" w:rsidR="006058EE" w:rsidRPr="006058EE" w:rsidRDefault="006058EE" w:rsidP="006058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58EE">
        <w:rPr>
          <w:rFonts w:ascii="Times New Roman" w:hAnsi="Times New Roman" w:cs="Times New Roman"/>
          <w:b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 w:rsidRPr="006058EE">
        <w:rPr>
          <w:rFonts w:ascii="Times New Roman" w:hAnsi="Times New Roman" w:cs="Times New Roman"/>
          <w:sz w:val="24"/>
          <w:szCs w:val="24"/>
        </w:rPr>
        <w:t xml:space="preserve">дисциплина </w:t>
      </w:r>
      <w:r w:rsidRPr="006058EE">
        <w:rPr>
          <w:rFonts w:ascii="Times New Roman" w:eastAsia="Calibri" w:hAnsi="Times New Roman" w:cs="Times New Roman"/>
          <w:sz w:val="24"/>
          <w:szCs w:val="24"/>
        </w:rPr>
        <w:t xml:space="preserve">включена в </w:t>
      </w:r>
      <w:r>
        <w:rPr>
          <w:rFonts w:ascii="Times New Roman" w:eastAsia="Calibri" w:hAnsi="Times New Roman" w:cs="Times New Roman"/>
          <w:sz w:val="24"/>
          <w:szCs w:val="24"/>
        </w:rPr>
        <w:t>вариативную</w:t>
      </w:r>
      <w:r w:rsidRPr="006058EE">
        <w:rPr>
          <w:rFonts w:ascii="Times New Roman" w:eastAsia="Calibri" w:hAnsi="Times New Roman" w:cs="Times New Roman"/>
          <w:sz w:val="24"/>
          <w:szCs w:val="24"/>
        </w:rPr>
        <w:t xml:space="preserve"> часть общепрофессионального цикла образовательной программы.</w:t>
      </w:r>
    </w:p>
    <w:p w14:paraId="3CDC6FD8" w14:textId="77777777" w:rsidR="00D57CF2" w:rsidRPr="00743CE6" w:rsidRDefault="00E6556B" w:rsidP="009E2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3CE6">
        <w:rPr>
          <w:rFonts w:ascii="Times New Roman" w:hAnsi="Times New Roman" w:cs="Times New Roman"/>
          <w:b/>
          <w:sz w:val="24"/>
          <w:szCs w:val="24"/>
        </w:rPr>
        <w:t>1</w:t>
      </w:r>
      <w:r w:rsidR="00D57CF2" w:rsidRPr="00743CE6">
        <w:rPr>
          <w:rFonts w:ascii="Times New Roman" w:hAnsi="Times New Roman" w:cs="Times New Roman"/>
          <w:b/>
          <w:sz w:val="24"/>
          <w:szCs w:val="24"/>
        </w:rPr>
        <w:t>.3. Цели и задачи дисциплины – требования к результатам освоения дисциплины:</w:t>
      </w:r>
    </w:p>
    <w:p w14:paraId="68B42C57" w14:textId="77777777" w:rsidR="00054E91" w:rsidRPr="00AB5333" w:rsidRDefault="00054E91" w:rsidP="00054E9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333">
        <w:rPr>
          <w:rFonts w:ascii="Times New Roman" w:eastAsia="Times New Roman" w:hAnsi="Times New Roman" w:cs="Times New Roman"/>
          <w:sz w:val="24"/>
          <w:szCs w:val="24"/>
        </w:rPr>
        <w:t xml:space="preserve">Цель – развить навыки планирования и реализации собственного профессионального и личностного развития. </w:t>
      </w:r>
    </w:p>
    <w:p w14:paraId="63160701" w14:textId="77777777" w:rsidR="00054E91" w:rsidRPr="00AB5333" w:rsidRDefault="00054E91" w:rsidP="00054E91">
      <w:pPr>
        <w:widowControl w:val="0"/>
        <w:spacing w:after="0" w:line="240" w:lineRule="auto"/>
        <w:ind w:left="1" w:right="-1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В ре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AB533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тате осво</w:t>
      </w:r>
      <w:r w:rsidRPr="00AB533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AB533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AB533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учебной 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B533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ы ОП.11 Карьерное моделирование обуча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 w:rsidRPr="00AB533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йся должен </w:t>
      </w:r>
    </w:p>
    <w:p w14:paraId="5F17A5CD" w14:textId="77777777" w:rsidR="00054E91" w:rsidRPr="00AB5333" w:rsidRDefault="00054E91" w:rsidP="00054E91">
      <w:pPr>
        <w:widowControl w:val="0"/>
        <w:spacing w:after="0" w:line="240" w:lineRule="auto"/>
        <w:ind w:left="1" w:right="-1" w:firstLine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AB5333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 w:rsidRPr="00AB5333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AB5333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 w:rsidRPr="00AB53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ь:</w:t>
      </w:r>
    </w:p>
    <w:p w14:paraId="29408DA7" w14:textId="77777777" w:rsidR="00054E91" w:rsidRPr="00AB5333" w:rsidRDefault="00054E91" w:rsidP="00054E91">
      <w:pPr>
        <w:widowControl w:val="0"/>
        <w:spacing w:after="0" w:line="240" w:lineRule="auto"/>
        <w:ind w:left="1" w:right="-5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AB5333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B533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</w:t>
      </w:r>
      <w:r w:rsidRPr="00AB5333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рофесс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 w:rsidRPr="00AB533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AB5333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андар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AB5333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Pr="00AB5333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B533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сания</w:t>
      </w:r>
      <w:r w:rsidRPr="00AB5333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B5333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абоч</w:t>
      </w:r>
      <w:r w:rsidRPr="00AB533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го/спец</w:t>
      </w:r>
      <w:r w:rsidRPr="00AB533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AB533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ста соотв</w:t>
      </w:r>
      <w:r w:rsidRPr="00AB533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тствующе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вал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о осв</w:t>
      </w:r>
      <w:r w:rsidRPr="00AB533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 w:rsidRPr="00AB533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емой</w:t>
      </w:r>
      <w:r w:rsidRPr="00AB533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рофессии</w:t>
      </w:r>
      <w:r w:rsidRPr="00AB533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(специа</w:t>
      </w:r>
      <w:r w:rsidRPr="00AB533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ьнос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и);</w:t>
      </w:r>
    </w:p>
    <w:p w14:paraId="2C8713E4" w14:textId="77777777" w:rsidR="00054E91" w:rsidRPr="00AB5333" w:rsidRDefault="00054E91" w:rsidP="00054E91">
      <w:pPr>
        <w:widowControl w:val="0"/>
        <w:spacing w:after="0" w:line="240" w:lineRule="auto"/>
        <w:ind w:left="1" w:right="-5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AB5333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AB533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AB533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 w:rsidRPr="00AB533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AB5333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совреме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AB533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ую</w:t>
      </w:r>
      <w:r w:rsidRPr="00AB5333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ит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уаци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Pr="00AB5333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B5333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расл</w:t>
      </w:r>
      <w:r w:rsidRPr="00AB533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вом</w:t>
      </w:r>
      <w:r w:rsidRPr="00AB5333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реги</w:t>
      </w:r>
      <w:r w:rsidRPr="00AB5333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 w:rsidRPr="00AB533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Pr="00AB533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AB5333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 w:rsidRPr="00AB533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ке</w:t>
      </w:r>
      <w:r w:rsidRPr="00AB5333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руда,</w:t>
      </w:r>
      <w:r w:rsidRPr="00AB5333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тыва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AB533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её</w:t>
      </w:r>
      <w:r w:rsidRPr="00AB533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рое</w:t>
      </w:r>
      <w:r w:rsidRPr="00AB533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AB533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 w:rsidRPr="00AB533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533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AB5333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и инд</w:t>
      </w:r>
      <w:r w:rsidRPr="00AB533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B533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ду</w:t>
      </w:r>
      <w:r w:rsidRPr="00AB533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AB533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 w:rsidRPr="00AB533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 w:rsidRPr="00AB533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AB533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 w:rsidRPr="00AB533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а кар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ерного</w:t>
      </w:r>
      <w:r w:rsidRPr="00AB533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AB533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14:paraId="5512CB99" w14:textId="77777777" w:rsidR="00054E91" w:rsidRPr="00AB5333" w:rsidRDefault="00054E91" w:rsidP="00054E91">
      <w:pPr>
        <w:widowControl w:val="0"/>
        <w:spacing w:after="0" w:line="240" w:lineRule="auto"/>
        <w:ind w:left="1" w:right="-2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- о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ределять </w:t>
      </w:r>
      <w:r w:rsidRPr="00AB533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B533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AB533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зм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ож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осво</w:t>
      </w:r>
      <w:r w:rsidRPr="00AB533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B533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Pr="00AB533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ифровых навыков;</w:t>
      </w:r>
    </w:p>
    <w:p w14:paraId="4D198825" w14:textId="77777777" w:rsidR="00054E91" w:rsidRPr="00AB5333" w:rsidRDefault="00054E91" w:rsidP="00054E91">
      <w:pPr>
        <w:widowControl w:val="0"/>
        <w:spacing w:before="1" w:after="0" w:line="240" w:lineRule="auto"/>
        <w:ind w:left="1" w:right="-5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AB5333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B533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ять</w:t>
      </w:r>
      <w:r w:rsidRPr="00AB5333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ресур</w:t>
      </w:r>
      <w:r w:rsidRPr="00AB533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AB5333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 w:rsidRPr="00AB533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B533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AB5333"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сис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B533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AB5333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валиф</w:t>
      </w:r>
      <w:r w:rsidRPr="00AB533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каций</w:t>
      </w:r>
      <w:r w:rsidRPr="00AB5333"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AB5333"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роек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AB533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AB533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5333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я траектор</w:t>
      </w:r>
      <w:r w:rsidRPr="00AB533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</w:t>
      </w:r>
      <w:r w:rsidRPr="00AB533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AB533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AB533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AB533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о ра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ия и</w:t>
      </w:r>
      <w:r w:rsidRPr="00AB533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самообр</w:t>
      </w:r>
      <w:r w:rsidRPr="00AB533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ования;</w:t>
      </w:r>
    </w:p>
    <w:p w14:paraId="6788CBEE" w14:textId="77777777" w:rsidR="00054E91" w:rsidRPr="00AB5333" w:rsidRDefault="00054E91" w:rsidP="00054E91">
      <w:pPr>
        <w:widowControl w:val="0"/>
        <w:spacing w:after="0" w:line="240" w:lineRule="auto"/>
        <w:ind w:left="1" w:right="-5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AB5333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ровать</w:t>
      </w:r>
      <w:r w:rsidRPr="00AB5333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B533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AB533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B533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ять</w:t>
      </w:r>
      <w:r w:rsidRPr="00AB5333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B533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более</w:t>
      </w:r>
      <w:r w:rsidRPr="00AB5333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Pr="00AB533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венные</w:t>
      </w:r>
      <w:r w:rsidRPr="00AB5333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способы</w:t>
      </w:r>
      <w:r w:rsidRPr="00AB5333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B533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ска</w:t>
      </w:r>
      <w:r w:rsidRPr="00AB5333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вакансий</w:t>
      </w:r>
      <w:r w:rsidRPr="00AB5333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B5333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 w:rsidRPr="00AB533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ке труда, в том ч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сле с</w:t>
      </w:r>
      <w:r w:rsidRPr="00AB533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AB533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Pr="00AB533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Pr="00AB5333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</w:t>
      </w:r>
      <w:r w:rsidRPr="00AB533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5333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Pr="00AB533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рне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06045729" w14:textId="77777777" w:rsidR="00054E91" w:rsidRPr="008A72D2" w:rsidRDefault="00054E91" w:rsidP="00054E91">
      <w:pPr>
        <w:widowControl w:val="0"/>
        <w:spacing w:after="0" w:line="240" w:lineRule="auto"/>
        <w:ind w:left="1" w:right="2615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- о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ределять вар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ты обра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и кар</w:t>
      </w:r>
      <w:r w:rsidRPr="008A72D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ь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рной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раек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ории; - 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роект</w:t>
      </w:r>
      <w:r w:rsidRPr="008A72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ду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ый 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лан 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арьер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ого р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A72D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14:paraId="6F90705F" w14:textId="39CDFD5B" w:rsidR="00054E91" w:rsidRPr="008A72D2" w:rsidRDefault="00054E91" w:rsidP="00054E91">
      <w:pPr>
        <w:widowControl w:val="0"/>
        <w:spacing w:after="0" w:line="240" w:lineRule="auto"/>
        <w:ind w:left="708" w:right="167" w:firstLine="1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- форм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ир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овать 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орт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арьерного 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дви</w:t>
      </w:r>
      <w:r w:rsidRPr="008A72D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я, о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слежива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свой</w:t>
      </w:r>
      <w:r w:rsidRPr="008A72D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«ц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фровой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ед»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Pr="008A72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зна</w:t>
      </w:r>
      <w:r w:rsidRPr="008A72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 w:rsidRPr="008A72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ь:</w:t>
      </w:r>
    </w:p>
    <w:p w14:paraId="1333DA5C" w14:textId="77777777" w:rsidR="00054E91" w:rsidRPr="008A72D2" w:rsidRDefault="00054E91" w:rsidP="00054E91">
      <w:pPr>
        <w:widowControl w:val="0"/>
        <w:spacing w:after="0" w:line="240" w:lineRule="auto"/>
        <w:ind w:left="1" w:right="1842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- тер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редел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8A72D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я в сфере нац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й с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ы квалиф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аций; - 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цип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оряд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ави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8A72D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й о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енки квалификации;</w:t>
      </w:r>
    </w:p>
    <w:p w14:paraId="474CB9FD" w14:textId="77777777" w:rsidR="00054E91" w:rsidRPr="008A72D2" w:rsidRDefault="00054E91" w:rsidP="00054E91">
      <w:pPr>
        <w:widowControl w:val="0"/>
        <w:spacing w:after="0" w:line="240" w:lineRule="auto"/>
        <w:ind w:left="1" w:right="-51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8A72D2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асс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8A72D2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Pr="008A72D2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труда</w:t>
      </w:r>
      <w:r w:rsidRPr="008A72D2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ерспек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ивы</w:t>
      </w:r>
      <w:r w:rsidRPr="008A72D2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8A72D2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расл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8A72D2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регио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о ры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а труда;</w:t>
      </w:r>
    </w:p>
    <w:p w14:paraId="6587EC16" w14:textId="77777777" w:rsidR="00054E91" w:rsidRPr="008A72D2" w:rsidRDefault="00054E91" w:rsidP="00054E91">
      <w:pPr>
        <w:widowControl w:val="0"/>
        <w:spacing w:after="0" w:line="240" w:lineRule="auto"/>
        <w:ind w:left="1" w:right="-2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особы 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ска р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боты, в том числе с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2A78E548" w14:textId="77777777" w:rsidR="00054E91" w:rsidRDefault="00054E91" w:rsidP="00054E91">
      <w:pPr>
        <w:widowControl w:val="0"/>
        <w:spacing w:after="0" w:line="240" w:lineRule="auto"/>
        <w:ind w:left="1" w:right="575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- фу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, в</w:t>
      </w:r>
      <w:r w:rsidRPr="008A72D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ды, модел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ы, способы 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иров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ой карьеры;</w:t>
      </w:r>
    </w:p>
    <w:p w14:paraId="7B00B419" w14:textId="77777777" w:rsidR="00054E91" w:rsidRPr="008A72D2" w:rsidRDefault="00054E91" w:rsidP="00054E91">
      <w:pPr>
        <w:widowControl w:val="0"/>
        <w:spacing w:after="0" w:line="240" w:lineRule="auto"/>
        <w:ind w:left="1" w:right="575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тру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туру 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дуа</w:t>
      </w:r>
      <w:r w:rsidRPr="008A72D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8A72D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ь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8A72D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на кар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8A72D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A72D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14:paraId="650A2515" w14:textId="77777777" w:rsidR="00054E91" w:rsidRPr="008A72D2" w:rsidRDefault="00054E91" w:rsidP="00054E91">
      <w:pPr>
        <w:widowControl w:val="0"/>
        <w:spacing w:after="0" w:line="240" w:lineRule="auto"/>
        <w:ind w:left="1" w:right="-2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- во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мож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ые тра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ктор</w:t>
      </w:r>
      <w:r w:rsidRPr="008A72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8A72D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ь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ного ра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A72D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8A72D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и са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ообра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ани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14:paraId="6E6CF689" w14:textId="77777777" w:rsidR="00D07D57" w:rsidRDefault="00D07D57" w:rsidP="00D07D57">
      <w:pPr>
        <w:pStyle w:val="ConsPlusNormal"/>
        <w:ind w:firstLine="567"/>
        <w:jc w:val="both"/>
        <w:outlineLvl w:val="1"/>
      </w:pPr>
      <w:r w:rsidRPr="00D37C62">
        <w:t xml:space="preserve">В результате освоения </w:t>
      </w:r>
      <w:r>
        <w:t>программы учебной дисциплины подготовки специалистов среднего звена</w:t>
      </w:r>
      <w:r w:rsidRPr="00D37C62">
        <w:t xml:space="preserve"> </w:t>
      </w:r>
      <w:r>
        <w:t>техник должен обладать общими компетенциями, включающими в себя способность:</w:t>
      </w:r>
    </w:p>
    <w:p w14:paraId="2AC346B5" w14:textId="77777777" w:rsidR="00054E91" w:rsidRPr="0049631E" w:rsidRDefault="00054E91" w:rsidP="00054E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49631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lastRenderedPageBreak/>
        <w:t>ОК 01. Выбирать способы решения задач профессиональной деятельности, применительно к различным контекстам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;</w:t>
      </w:r>
    </w:p>
    <w:p w14:paraId="207C4966" w14:textId="77777777" w:rsidR="00054E91" w:rsidRPr="0049631E" w:rsidRDefault="00054E91" w:rsidP="00054E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49631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ОК 02.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Использовать современные средства </w:t>
      </w:r>
      <w:r w:rsidRPr="0049631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поиск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а</w:t>
      </w:r>
      <w:r w:rsidRPr="0049631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, анализ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а и интерпретации информации и информационные технологии</w:t>
      </w:r>
      <w:r w:rsidRPr="0049631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для выполнения задач профессиональной деятельности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;</w:t>
      </w:r>
    </w:p>
    <w:p w14:paraId="5B189802" w14:textId="77777777" w:rsidR="00054E91" w:rsidRPr="0049631E" w:rsidRDefault="00054E91" w:rsidP="00054E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49631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ОК 03. Планировать и реализовывать собственное профессиональное и личностное развитие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14:paraId="598C6947" w14:textId="77777777" w:rsidR="00054E91" w:rsidRDefault="00054E91" w:rsidP="00054E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49631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ОК 04.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Эффективно взаимодействовать и работать в коллективе и команде;</w:t>
      </w:r>
    </w:p>
    <w:p w14:paraId="7AAFBFDA" w14:textId="77777777" w:rsidR="00054E91" w:rsidRPr="0049631E" w:rsidRDefault="00054E91" w:rsidP="00054E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49631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ОК 05. Осуществлять устную и письменную коммуникацию на государственном языке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Российской Федерации </w:t>
      </w:r>
      <w:r w:rsidRPr="0049631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с учетом особенностей социального и культурного контекста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;</w:t>
      </w:r>
    </w:p>
    <w:p w14:paraId="43600016" w14:textId="77777777" w:rsidR="00054E91" w:rsidRPr="0049631E" w:rsidRDefault="00054E91" w:rsidP="00054E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ОК 09</w:t>
      </w:r>
      <w:r w:rsidRPr="0049631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 Пользоваться профессиональной документацией на гос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ударственном и иностранном языках.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4"/>
        <w:gridCol w:w="4139"/>
        <w:gridCol w:w="3418"/>
      </w:tblGrid>
      <w:tr w:rsidR="00054E91" w:rsidRPr="00AB5333" w14:paraId="369221DD" w14:textId="77777777" w:rsidTr="00054E91">
        <w:trPr>
          <w:trHeight w:val="649"/>
        </w:trPr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22A02" w14:textId="77777777" w:rsidR="00054E91" w:rsidRPr="00AB5333" w:rsidRDefault="00054E91" w:rsidP="00054E9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333">
              <w:rPr>
                <w:rFonts w:ascii="Times New Roman" w:eastAsia="Times New Roman" w:hAnsi="Times New Roman" w:cs="Times New Roman"/>
                <w:sz w:val="24"/>
                <w:szCs w:val="24"/>
              </w:rPr>
              <w:t>Код</w:t>
            </w:r>
          </w:p>
          <w:p w14:paraId="432263EC" w14:textId="77777777" w:rsidR="00054E91" w:rsidRPr="00AB5333" w:rsidRDefault="00054E91" w:rsidP="00054E9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333">
              <w:rPr>
                <w:rFonts w:ascii="Times New Roman" w:eastAsia="Times New Roman" w:hAnsi="Times New Roman" w:cs="Times New Roman"/>
                <w:sz w:val="24"/>
                <w:szCs w:val="24"/>
              </w:rPr>
              <w:t>и наименование компетенции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01C5E" w14:textId="77777777" w:rsidR="00054E91" w:rsidRPr="00AB5333" w:rsidRDefault="00054E91" w:rsidP="00054E9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333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D0E81" w14:textId="77777777" w:rsidR="00054E91" w:rsidRPr="00AB5333" w:rsidRDefault="00054E91" w:rsidP="00054E9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333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054E91" w:rsidRPr="00AB5333" w14:paraId="4CCF9BE0" w14:textId="77777777" w:rsidTr="00054E91">
        <w:trPr>
          <w:trHeight w:val="649"/>
        </w:trPr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9DB34" w14:textId="77777777" w:rsidR="00054E91" w:rsidRPr="00054E91" w:rsidRDefault="00054E91" w:rsidP="00054E9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E91">
              <w:rPr>
                <w:rFonts w:ascii="Times New Roman" w:eastAsia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деятельности, применительно к различным контекстам;</w:t>
            </w:r>
          </w:p>
          <w:p w14:paraId="23CB0B0C" w14:textId="77777777" w:rsidR="00054E91" w:rsidRPr="00AB5333" w:rsidRDefault="00054E91" w:rsidP="00054E9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384D4" w14:textId="77777777" w:rsidR="00054E91" w:rsidRPr="00054E91" w:rsidRDefault="00054E91" w:rsidP="00054E9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E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умение распознавать задачу и/или проблему в профессиональном и/или социальном контексте; - умение анализировать задачу и/или проблему и выделять её составные части; </w:t>
            </w:r>
          </w:p>
          <w:p w14:paraId="4DBB9F11" w14:textId="77777777" w:rsidR="00054E91" w:rsidRPr="00054E91" w:rsidRDefault="00054E91" w:rsidP="00054E9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E91"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определять этапы решения задачи;</w:t>
            </w:r>
          </w:p>
          <w:p w14:paraId="31D23827" w14:textId="77777777" w:rsidR="00054E91" w:rsidRPr="00054E91" w:rsidRDefault="00054E91" w:rsidP="00054E9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E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умение выявлять и эффективно искать информацию, необходимую для решения задачи и/или проблемы; </w:t>
            </w:r>
          </w:p>
          <w:p w14:paraId="68C0F600" w14:textId="77777777" w:rsidR="00054E91" w:rsidRPr="00054E91" w:rsidRDefault="00054E91" w:rsidP="00054E9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E91"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составлять план действия; определять необходимые ресурсы;</w:t>
            </w:r>
          </w:p>
          <w:p w14:paraId="4DAA42EE" w14:textId="77777777" w:rsidR="00054E91" w:rsidRPr="00054E91" w:rsidRDefault="00054E91" w:rsidP="00054E9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E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умение владеть актуальными методами работы в профессиональной и смежных сферах; </w:t>
            </w:r>
          </w:p>
          <w:p w14:paraId="17D671A4" w14:textId="77777777" w:rsidR="00054E91" w:rsidRPr="00054E91" w:rsidRDefault="00054E91" w:rsidP="00054E9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E91"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реализовывать составленный план;</w:t>
            </w:r>
          </w:p>
          <w:p w14:paraId="18D25781" w14:textId="77777777" w:rsidR="00054E91" w:rsidRPr="00054E91" w:rsidRDefault="00054E91" w:rsidP="00054E9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E91"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оценивать результат и последствия своих действий (самостоятельно или с помощью наставника).</w:t>
            </w:r>
          </w:p>
          <w:p w14:paraId="5873A8CF" w14:textId="77777777" w:rsidR="00054E91" w:rsidRPr="00054E91" w:rsidRDefault="00054E91" w:rsidP="00054E9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FE8D6" w14:textId="77777777" w:rsidR="00054E91" w:rsidRPr="00054E91" w:rsidRDefault="00054E91" w:rsidP="00054E9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E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знать актуальный профессиональный и социальный контекст, в котором приходится работать и жить; </w:t>
            </w:r>
          </w:p>
          <w:p w14:paraId="2B343934" w14:textId="77777777" w:rsidR="00054E91" w:rsidRPr="00054E91" w:rsidRDefault="00054E91" w:rsidP="00054E9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E91">
              <w:rPr>
                <w:rFonts w:ascii="Times New Roman" w:eastAsia="Times New Roman" w:hAnsi="Times New Roman" w:cs="Times New Roman"/>
                <w:sz w:val="24"/>
                <w:szCs w:val="24"/>
              </w:rPr>
              <w:t>- знать 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0D83431B" w14:textId="77777777" w:rsidR="00054E91" w:rsidRPr="00054E91" w:rsidRDefault="00054E91" w:rsidP="00054E9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E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знать алгоритмы выполнения работ в профессиональной и смежных областях; </w:t>
            </w:r>
          </w:p>
          <w:p w14:paraId="7FB213A9" w14:textId="77777777" w:rsidR="00054E91" w:rsidRPr="00054E91" w:rsidRDefault="00054E91" w:rsidP="00054E9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E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знать методы работы в профессиональной и смежных сферах; </w:t>
            </w:r>
          </w:p>
          <w:p w14:paraId="6DA924B7" w14:textId="77777777" w:rsidR="00054E91" w:rsidRPr="00054E91" w:rsidRDefault="00054E91" w:rsidP="00054E9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E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знать структуру плана для решения задач; </w:t>
            </w:r>
          </w:p>
          <w:p w14:paraId="0CF27718" w14:textId="77777777" w:rsidR="00054E91" w:rsidRPr="00054E91" w:rsidRDefault="00054E91" w:rsidP="00054E9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E91">
              <w:rPr>
                <w:rFonts w:ascii="Times New Roman" w:eastAsia="Times New Roman" w:hAnsi="Times New Roman" w:cs="Times New Roman"/>
                <w:sz w:val="24"/>
                <w:szCs w:val="24"/>
              </w:rPr>
              <w:t>- знать порядок оценки результатов решения задач профессиональной деятельности.</w:t>
            </w:r>
          </w:p>
        </w:tc>
      </w:tr>
      <w:tr w:rsidR="00054E91" w:rsidRPr="00AB5333" w14:paraId="6CED1C4A" w14:textId="77777777" w:rsidTr="00054E91">
        <w:trPr>
          <w:trHeight w:val="649"/>
        </w:trPr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BB724" w14:textId="77777777" w:rsidR="00054E91" w:rsidRPr="00054E91" w:rsidRDefault="00054E91" w:rsidP="00054E9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E91">
              <w:rPr>
                <w:rFonts w:ascii="Times New Roman" w:eastAsia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DC6F5" w14:textId="77777777" w:rsidR="00054E91" w:rsidRPr="00054E91" w:rsidRDefault="00054E91" w:rsidP="00054E9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E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умение определять задачи для поиска информации; </w:t>
            </w:r>
          </w:p>
          <w:p w14:paraId="4C56678A" w14:textId="77777777" w:rsidR="00054E91" w:rsidRPr="00054E91" w:rsidRDefault="00054E91" w:rsidP="00054E9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E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умение определять необходимые источники информации; </w:t>
            </w:r>
          </w:p>
          <w:p w14:paraId="29CEFE5D" w14:textId="77777777" w:rsidR="00054E91" w:rsidRPr="00054E91" w:rsidRDefault="00054E91" w:rsidP="00054E9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E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умение планировать процесс поиска; структурировать получаемую информацию; - умение выделять наиболее значимое в перечне информации; </w:t>
            </w:r>
          </w:p>
          <w:p w14:paraId="0500F87A" w14:textId="77777777" w:rsidR="00054E91" w:rsidRPr="00054E91" w:rsidRDefault="00054E91" w:rsidP="00054E9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E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умение оценивать практическую значимость результатов поиска; </w:t>
            </w:r>
          </w:p>
          <w:p w14:paraId="114906C3" w14:textId="77777777" w:rsidR="00054E91" w:rsidRPr="00054E91" w:rsidRDefault="00054E91" w:rsidP="00054E9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E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умение оформлять результаты поиска, применять средства информационных технологий для решения профессиональных задач; </w:t>
            </w:r>
          </w:p>
          <w:p w14:paraId="39952149" w14:textId="77777777" w:rsidR="00054E91" w:rsidRPr="00054E91" w:rsidRDefault="00054E91" w:rsidP="00054E9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E9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умение использовать современное программное обеспечение; </w:t>
            </w:r>
          </w:p>
          <w:p w14:paraId="292ABB12" w14:textId="77777777" w:rsidR="00054E91" w:rsidRPr="00054E91" w:rsidRDefault="00054E91" w:rsidP="00054E9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E91"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использовать различные цифровые средства для решения профессиональных задач.</w:t>
            </w: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77B4D" w14:textId="77777777" w:rsidR="00054E91" w:rsidRPr="00054E91" w:rsidRDefault="00054E91" w:rsidP="00054E9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E9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знать номенклатура информационных источников, применяемых в профессиональной деятельности; - знать приемы структурирования информации; </w:t>
            </w:r>
          </w:p>
          <w:p w14:paraId="22222A0B" w14:textId="77777777" w:rsidR="00054E91" w:rsidRPr="00054E91" w:rsidRDefault="00054E91" w:rsidP="00054E9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E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знать формат оформления результатов поиска информации, современные средства и устройства информатизации; </w:t>
            </w:r>
          </w:p>
          <w:p w14:paraId="13B39F25" w14:textId="77777777" w:rsidR="00054E91" w:rsidRPr="00054E91" w:rsidRDefault="00054E91" w:rsidP="00054E9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E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знать порядок их применения и программное обеспечение в профессиональной </w:t>
            </w:r>
            <w:r w:rsidRPr="00054E9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деятельности в том числе с использованием цифровых средств.</w:t>
            </w:r>
          </w:p>
        </w:tc>
      </w:tr>
      <w:tr w:rsidR="00054E91" w:rsidRPr="00AB5333" w14:paraId="5FE26D5A" w14:textId="77777777" w:rsidTr="00054E91">
        <w:trPr>
          <w:trHeight w:val="649"/>
        </w:trPr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33885" w14:textId="77777777" w:rsidR="00054E91" w:rsidRPr="00054E91" w:rsidRDefault="00054E91" w:rsidP="00054E9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E9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C270C" w14:textId="77777777" w:rsidR="00054E91" w:rsidRPr="00054E91" w:rsidRDefault="00054E91" w:rsidP="00054E9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E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умение определять актуальность нормативно-правовой документации в профессиональной деятельности; </w:t>
            </w:r>
          </w:p>
          <w:p w14:paraId="41F2E44E" w14:textId="77777777" w:rsidR="00054E91" w:rsidRPr="00054E91" w:rsidRDefault="00054E91" w:rsidP="00054E9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E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умение применять современную научную профессиональную терминологию; </w:t>
            </w:r>
          </w:p>
          <w:p w14:paraId="1E2D6260" w14:textId="77777777" w:rsidR="00054E91" w:rsidRPr="00054E91" w:rsidRDefault="00054E91" w:rsidP="00054E9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E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умение определять и выстраивать траектории профессионального развития и самообразования; - умение выявлять достоинства и недостатки коммерческой идеи; </w:t>
            </w:r>
          </w:p>
          <w:p w14:paraId="4E23AEC7" w14:textId="77777777" w:rsidR="00054E91" w:rsidRPr="00054E91" w:rsidRDefault="00054E91" w:rsidP="00054E9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E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умение презентовать идеи открытия собственного дела в профессиональной деятельности; </w:t>
            </w:r>
          </w:p>
          <w:p w14:paraId="49F4E115" w14:textId="77777777" w:rsidR="00054E91" w:rsidRPr="00054E91" w:rsidRDefault="00054E91" w:rsidP="00054E9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E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умение оформлять бизнес-план; </w:t>
            </w:r>
          </w:p>
          <w:p w14:paraId="526BC5D5" w14:textId="77777777" w:rsidR="00054E91" w:rsidRPr="00054E91" w:rsidRDefault="00054E91" w:rsidP="00054E9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E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умение рассчитывать размеры выплат по процентным ставкам кредитования; </w:t>
            </w:r>
          </w:p>
          <w:p w14:paraId="0B91691A" w14:textId="77777777" w:rsidR="00054E91" w:rsidRPr="00054E91" w:rsidRDefault="00054E91" w:rsidP="00054E9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E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умение определять инвестиционную привлекательность коммерческих идей в рамках профессиональной деятельности; </w:t>
            </w:r>
          </w:p>
          <w:p w14:paraId="6479D36C" w14:textId="77777777" w:rsidR="00054E91" w:rsidRPr="00054E91" w:rsidRDefault="00054E91" w:rsidP="00054E9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E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умение презентовать бизнес-идею; </w:t>
            </w:r>
          </w:p>
          <w:p w14:paraId="30B0D34A" w14:textId="77777777" w:rsidR="00054E91" w:rsidRPr="00054E91" w:rsidRDefault="00054E91" w:rsidP="00054E9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E91"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определять источники финансирования.</w:t>
            </w: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69DCB" w14:textId="77777777" w:rsidR="00054E91" w:rsidRPr="00054E91" w:rsidRDefault="00054E91" w:rsidP="00054E9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E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знать содержание актуальной нормативно-правовой документации; </w:t>
            </w:r>
          </w:p>
          <w:p w14:paraId="35003B68" w14:textId="77777777" w:rsidR="00054E91" w:rsidRPr="00054E91" w:rsidRDefault="00054E91" w:rsidP="00054E9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E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знать современная научная и профессиональная терминология; - знать возможные траектории профессионального развития и самообразования; </w:t>
            </w:r>
          </w:p>
          <w:p w14:paraId="64F3C345" w14:textId="77777777" w:rsidR="00054E91" w:rsidRPr="00054E91" w:rsidRDefault="00054E91" w:rsidP="00054E9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E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знать основы предпринимательской деятельности; </w:t>
            </w:r>
          </w:p>
          <w:p w14:paraId="76971AA2" w14:textId="77777777" w:rsidR="00054E91" w:rsidRPr="00054E91" w:rsidRDefault="00054E91" w:rsidP="00054E9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E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знать основы финансовой грамотности; </w:t>
            </w:r>
          </w:p>
          <w:p w14:paraId="1DE5C0A0" w14:textId="77777777" w:rsidR="00054E91" w:rsidRPr="00054E91" w:rsidRDefault="00054E91" w:rsidP="00054E9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E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знать правила разработки бизнес-планов; </w:t>
            </w:r>
          </w:p>
          <w:p w14:paraId="121B72B3" w14:textId="77777777" w:rsidR="00054E91" w:rsidRPr="00054E91" w:rsidRDefault="00054E91" w:rsidP="00054E9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E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знать порядок выстраивания презентации; </w:t>
            </w:r>
          </w:p>
          <w:p w14:paraId="420BF5D3" w14:textId="77777777" w:rsidR="00054E91" w:rsidRPr="00054E91" w:rsidRDefault="00054E91" w:rsidP="00054E9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E91">
              <w:rPr>
                <w:rFonts w:ascii="Times New Roman" w:eastAsia="Times New Roman" w:hAnsi="Times New Roman" w:cs="Times New Roman"/>
                <w:sz w:val="24"/>
                <w:szCs w:val="24"/>
              </w:rPr>
              <w:t>- знать кредитные банковские продукты.</w:t>
            </w:r>
          </w:p>
        </w:tc>
      </w:tr>
      <w:tr w:rsidR="00054E91" w:rsidRPr="00AB5333" w14:paraId="342C9FD0" w14:textId="77777777" w:rsidTr="00054E91">
        <w:trPr>
          <w:trHeight w:val="649"/>
        </w:trPr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9FD66" w14:textId="77777777" w:rsidR="00054E91" w:rsidRPr="00054E91" w:rsidRDefault="00054E91" w:rsidP="00054E9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E91">
              <w:rPr>
                <w:rFonts w:ascii="Times New Roman" w:eastAsia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AF485" w14:textId="77777777" w:rsidR="00054E91" w:rsidRPr="00054E91" w:rsidRDefault="00054E91" w:rsidP="00054E9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E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умение организовывать работу коллектива и команды; </w:t>
            </w:r>
          </w:p>
          <w:p w14:paraId="19134A37" w14:textId="77777777" w:rsidR="00054E91" w:rsidRPr="00054E91" w:rsidRDefault="00054E91" w:rsidP="00054E9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E91"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взаимодействовать с коллегами, руководством, клиентами в ходе профессиональной деятельности.</w:t>
            </w: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2E6CA" w14:textId="77777777" w:rsidR="00054E91" w:rsidRPr="00054E91" w:rsidRDefault="00054E91" w:rsidP="00054E9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E91">
              <w:rPr>
                <w:rFonts w:ascii="Times New Roman" w:eastAsia="Times New Roman" w:hAnsi="Times New Roman" w:cs="Times New Roman"/>
                <w:sz w:val="24"/>
                <w:szCs w:val="24"/>
              </w:rPr>
              <w:t>- знать психологические основы деятельности коллектива, психологические особенности личности; - знать основы проектной деятельности.</w:t>
            </w:r>
          </w:p>
        </w:tc>
      </w:tr>
      <w:tr w:rsidR="00054E91" w:rsidRPr="00AB5333" w14:paraId="102B6686" w14:textId="77777777" w:rsidTr="00054E91">
        <w:trPr>
          <w:trHeight w:val="649"/>
        </w:trPr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BAC88" w14:textId="77777777" w:rsidR="00054E91" w:rsidRPr="00054E91" w:rsidRDefault="00054E91" w:rsidP="00054E9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E91">
              <w:rPr>
                <w:rFonts w:ascii="Times New Roman" w:eastAsia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 с учетом особенностей социального и культурного контекста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69934" w14:textId="77777777" w:rsidR="00054E91" w:rsidRPr="00054E91" w:rsidRDefault="00054E91" w:rsidP="00054E9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E91"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коллективе.</w:t>
            </w: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0116B" w14:textId="77777777" w:rsidR="00054E91" w:rsidRPr="00054E91" w:rsidRDefault="00054E91" w:rsidP="00054E9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E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знать особенности социального и культурного контекста; </w:t>
            </w:r>
          </w:p>
          <w:p w14:paraId="2BA9122F" w14:textId="77777777" w:rsidR="00054E91" w:rsidRPr="00054E91" w:rsidRDefault="00054E91" w:rsidP="00054E9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E91">
              <w:rPr>
                <w:rFonts w:ascii="Times New Roman" w:eastAsia="Times New Roman" w:hAnsi="Times New Roman" w:cs="Times New Roman"/>
                <w:sz w:val="24"/>
                <w:szCs w:val="24"/>
              </w:rPr>
              <w:t>- знать правила оформления документов и построения устных сообщений.</w:t>
            </w:r>
          </w:p>
        </w:tc>
      </w:tr>
      <w:tr w:rsidR="00054E91" w:rsidRPr="00AB5333" w14:paraId="7E44A30B" w14:textId="77777777" w:rsidTr="00054E91">
        <w:trPr>
          <w:trHeight w:val="649"/>
        </w:trPr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8E729" w14:textId="77777777" w:rsidR="00054E91" w:rsidRPr="00054E91" w:rsidRDefault="00054E91" w:rsidP="00054E9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E91">
              <w:rPr>
                <w:rFonts w:ascii="Times New Roman" w:eastAsia="Times New Roman" w:hAnsi="Times New Roman" w:cs="Times New Roman"/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910D9" w14:textId="77777777" w:rsidR="00054E91" w:rsidRPr="00054E91" w:rsidRDefault="00054E91" w:rsidP="00054E9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E91"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</w:t>
            </w:r>
          </w:p>
          <w:p w14:paraId="07281F8A" w14:textId="77777777" w:rsidR="00054E91" w:rsidRPr="00054E91" w:rsidRDefault="00054E91" w:rsidP="00054E9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E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умение  участвовать в диалогах на знакомые общие и профессиональные </w:t>
            </w:r>
            <w:r w:rsidRPr="00054E9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темы; </w:t>
            </w:r>
          </w:p>
          <w:p w14:paraId="294EA848" w14:textId="77777777" w:rsidR="00054E91" w:rsidRPr="00054E91" w:rsidRDefault="00054E91" w:rsidP="00054E9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E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умение строить простые высказывания о себе и о своей профессиональной деятельности; </w:t>
            </w:r>
          </w:p>
          <w:p w14:paraId="499AA002" w14:textId="77777777" w:rsidR="00054E91" w:rsidRPr="00054E91" w:rsidRDefault="00054E91" w:rsidP="00054E9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E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умение кратко обосновывать и объяснять свои действия (текущие и планируемые); </w:t>
            </w:r>
          </w:p>
          <w:p w14:paraId="4BF93C00" w14:textId="77777777" w:rsidR="00054E91" w:rsidRPr="00054E91" w:rsidRDefault="00054E91" w:rsidP="00054E9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E91"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писать простые связные сообщения на знакомые или интересующие профессиональные темы.</w:t>
            </w: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FAC95" w14:textId="77777777" w:rsidR="00054E91" w:rsidRPr="00054E91" w:rsidRDefault="00054E91" w:rsidP="00054E9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E9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знать правила построения простых и сложных предложений на профессиональные темы;</w:t>
            </w:r>
          </w:p>
          <w:p w14:paraId="440CAF23" w14:textId="77777777" w:rsidR="00054E91" w:rsidRPr="00054E91" w:rsidRDefault="00054E91" w:rsidP="00054E9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E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знать основные общеупотребительные глаголы (бытовая и профессиональная лексика); </w:t>
            </w:r>
          </w:p>
          <w:p w14:paraId="35A7B7D8" w14:textId="77777777" w:rsidR="00054E91" w:rsidRPr="00054E91" w:rsidRDefault="00054E91" w:rsidP="00054E9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E9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знать лексический минимум, относящийся к описанию предметов, средств и процессов профессиональной деятельности; - знать особенности произношения; правила чтения текстов профессиональной направленности.</w:t>
            </w:r>
          </w:p>
        </w:tc>
      </w:tr>
    </w:tbl>
    <w:p w14:paraId="228CB230" w14:textId="77777777" w:rsidR="006058EE" w:rsidRPr="00176E7C" w:rsidRDefault="006058EE" w:rsidP="006058EE">
      <w:pPr>
        <w:spacing w:after="0" w:line="240" w:lineRule="auto"/>
        <w:ind w:right="6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6E7C">
        <w:rPr>
          <w:rFonts w:ascii="Times New Roman" w:hAnsi="Times New Roman" w:cs="Times New Roman"/>
          <w:b/>
          <w:sz w:val="24"/>
          <w:szCs w:val="24"/>
        </w:rPr>
        <w:lastRenderedPageBreak/>
        <w:t>1.4. Количество часов на освоение программы учебной дисциплины:</w:t>
      </w:r>
    </w:p>
    <w:p w14:paraId="0A9C8EFE" w14:textId="383038F1" w:rsidR="006058EE" w:rsidRPr="00176E7C" w:rsidRDefault="006058EE" w:rsidP="006058EE">
      <w:pPr>
        <w:spacing w:after="0" w:line="240" w:lineRule="auto"/>
        <w:ind w:right="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6E7C">
        <w:rPr>
          <w:rFonts w:ascii="Times New Roman" w:hAnsi="Times New Roman" w:cs="Times New Roman"/>
          <w:sz w:val="24"/>
          <w:szCs w:val="24"/>
        </w:rPr>
        <w:t xml:space="preserve">Объем образовательной нагрузки для обучающегося  – </w:t>
      </w:r>
      <w:r>
        <w:rPr>
          <w:rFonts w:ascii="Times New Roman" w:hAnsi="Times New Roman" w:cs="Times New Roman"/>
          <w:sz w:val="24"/>
          <w:szCs w:val="24"/>
        </w:rPr>
        <w:t>32</w:t>
      </w:r>
      <w:r w:rsidRPr="00176E7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</w:t>
      </w:r>
      <w:r w:rsidRPr="00176E7C">
        <w:rPr>
          <w:rFonts w:ascii="Times New Roman" w:hAnsi="Times New Roman" w:cs="Times New Roman"/>
          <w:sz w:val="24"/>
          <w:szCs w:val="24"/>
        </w:rPr>
        <w:t>, в том числе:</w:t>
      </w:r>
    </w:p>
    <w:p w14:paraId="3326588D" w14:textId="606F43A3" w:rsidR="006058EE" w:rsidRPr="00176E7C" w:rsidRDefault="006058EE" w:rsidP="006058EE">
      <w:pPr>
        <w:spacing w:after="0" w:line="240" w:lineRule="auto"/>
        <w:ind w:right="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6E7C">
        <w:rPr>
          <w:rFonts w:ascii="Times New Roman" w:hAnsi="Times New Roman" w:cs="Times New Roman"/>
          <w:sz w:val="24"/>
          <w:szCs w:val="24"/>
        </w:rPr>
        <w:t xml:space="preserve">- обязательную аудиторную учебную нагрузку обучающегося –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176E7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часов</w:t>
      </w:r>
      <w:r w:rsidRPr="00176E7C">
        <w:rPr>
          <w:rFonts w:ascii="Times New Roman" w:hAnsi="Times New Roman" w:cs="Times New Roman"/>
          <w:sz w:val="24"/>
          <w:szCs w:val="24"/>
        </w:rPr>
        <w:t>;</w:t>
      </w:r>
    </w:p>
    <w:p w14:paraId="611FEE7D" w14:textId="77777777" w:rsidR="006058EE" w:rsidRPr="00176E7C" w:rsidRDefault="006058EE" w:rsidP="006058EE">
      <w:pPr>
        <w:spacing w:after="0" w:line="240" w:lineRule="auto"/>
        <w:ind w:right="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6E7C">
        <w:rPr>
          <w:rFonts w:ascii="Times New Roman" w:hAnsi="Times New Roman" w:cs="Times New Roman"/>
          <w:sz w:val="24"/>
          <w:szCs w:val="24"/>
        </w:rPr>
        <w:t>из них:</w:t>
      </w:r>
    </w:p>
    <w:p w14:paraId="210D2660" w14:textId="5A57E0D9" w:rsidR="006058EE" w:rsidRPr="00176E7C" w:rsidRDefault="006058EE" w:rsidP="006058EE">
      <w:pPr>
        <w:spacing w:after="0" w:line="240" w:lineRule="auto"/>
        <w:ind w:right="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6E7C">
        <w:rPr>
          <w:rFonts w:ascii="Times New Roman" w:hAnsi="Times New Roman" w:cs="Times New Roman"/>
          <w:sz w:val="24"/>
          <w:szCs w:val="24"/>
        </w:rPr>
        <w:t xml:space="preserve">- практических занятий –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176E7C">
        <w:rPr>
          <w:rFonts w:ascii="Times New Roman" w:hAnsi="Times New Roman" w:cs="Times New Roman"/>
          <w:sz w:val="24"/>
          <w:szCs w:val="24"/>
        </w:rPr>
        <w:t xml:space="preserve"> часов.</w:t>
      </w:r>
    </w:p>
    <w:p w14:paraId="1085F91C" w14:textId="77777777" w:rsidR="006058EE" w:rsidRPr="00176E7C" w:rsidRDefault="006058EE" w:rsidP="006058EE">
      <w:pPr>
        <w:spacing w:after="0" w:line="240" w:lineRule="auto"/>
        <w:ind w:right="6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EB25E8A" w14:textId="7690907D" w:rsidR="006058EE" w:rsidRPr="00176E7C" w:rsidRDefault="006058EE" w:rsidP="006058EE">
      <w:pPr>
        <w:spacing w:after="0" w:line="240" w:lineRule="auto"/>
        <w:ind w:right="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6E7C">
        <w:rPr>
          <w:rFonts w:ascii="Times New Roman" w:hAnsi="Times New Roman" w:cs="Times New Roman"/>
          <w:sz w:val="24"/>
          <w:szCs w:val="24"/>
        </w:rPr>
        <w:t xml:space="preserve">- самостоятельную работу обучающегося – 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176E7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</w:t>
      </w:r>
      <w:r w:rsidRPr="00176E7C">
        <w:rPr>
          <w:rFonts w:ascii="Times New Roman" w:hAnsi="Times New Roman" w:cs="Times New Roman"/>
          <w:sz w:val="24"/>
          <w:szCs w:val="24"/>
        </w:rPr>
        <w:t>.</w:t>
      </w:r>
    </w:p>
    <w:p w14:paraId="7D903546" w14:textId="77777777" w:rsidR="00054E91" w:rsidRDefault="00054E91" w:rsidP="009E2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850F61F" w14:textId="77777777" w:rsidR="00054E91" w:rsidRDefault="00054E91" w:rsidP="009E2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ABDE1F1" w14:textId="77777777" w:rsidR="00054E91" w:rsidRDefault="00054E91" w:rsidP="009E2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9665E7" w14:textId="77777777" w:rsidR="00054E91" w:rsidRDefault="00054E91" w:rsidP="009E2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606B6B3" w14:textId="77777777" w:rsidR="00054E91" w:rsidRDefault="00054E91" w:rsidP="009E2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1E884AF" w14:textId="77777777" w:rsidR="00054E91" w:rsidRDefault="00054E91" w:rsidP="009E2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3702C63" w14:textId="77777777" w:rsidR="00054E91" w:rsidRDefault="00054E91" w:rsidP="009E2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BE49FEA" w14:textId="77777777" w:rsidR="00054E91" w:rsidRDefault="00054E91" w:rsidP="009E2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D5D13F" w14:textId="77777777" w:rsidR="00054E91" w:rsidRDefault="00054E91" w:rsidP="009E2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D17849" w14:textId="77777777" w:rsidR="00054E91" w:rsidRDefault="00054E91" w:rsidP="009E2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4B02ABF" w14:textId="77777777" w:rsidR="00054E91" w:rsidRDefault="00054E91" w:rsidP="009E2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B42EA0" w14:textId="77777777" w:rsidR="00054E91" w:rsidRDefault="00054E91" w:rsidP="009E2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4E07921" w14:textId="77777777" w:rsidR="00054E91" w:rsidRDefault="00054E91" w:rsidP="009E2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41AF314" w14:textId="77777777" w:rsidR="00054E91" w:rsidRDefault="00054E91" w:rsidP="009E2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C3B6821" w14:textId="77777777" w:rsidR="00054E91" w:rsidRDefault="00054E91" w:rsidP="009E2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0048249" w14:textId="77777777" w:rsidR="00054E91" w:rsidRDefault="00054E91" w:rsidP="009E2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27DF53B" w14:textId="77777777" w:rsidR="00054E91" w:rsidRDefault="00054E91" w:rsidP="009E2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52AD9F3" w14:textId="77777777" w:rsidR="00054E91" w:rsidRDefault="00054E91" w:rsidP="009E2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7AD38A" w14:textId="77777777" w:rsidR="00054E91" w:rsidRDefault="00054E91" w:rsidP="009E2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9616F77" w14:textId="77777777" w:rsidR="00054E91" w:rsidRDefault="00054E91" w:rsidP="009E2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F6EAC0D" w14:textId="77777777" w:rsidR="00054E91" w:rsidRDefault="00054E91" w:rsidP="009E2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5B1D041" w14:textId="77777777" w:rsidR="00054E91" w:rsidRDefault="00054E91" w:rsidP="009E2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E8720AE" w14:textId="77777777" w:rsidR="00054E91" w:rsidRDefault="00054E91" w:rsidP="009E2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9DCA01C" w14:textId="77777777" w:rsidR="00054E91" w:rsidRDefault="00054E91" w:rsidP="009E2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9C79098" w14:textId="77777777" w:rsidR="00054E91" w:rsidRDefault="00054E91" w:rsidP="009E2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1F9902" w14:textId="77777777" w:rsidR="00054E91" w:rsidRDefault="00054E91" w:rsidP="009E2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07A9316" w14:textId="77777777" w:rsidR="00054E91" w:rsidRDefault="00054E91" w:rsidP="009E2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2F32630" w14:textId="77777777" w:rsidR="00054E91" w:rsidRDefault="00054E91" w:rsidP="009E2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314559" w14:textId="77777777" w:rsidR="00054E91" w:rsidRDefault="00054E91" w:rsidP="009E2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88161C6" w14:textId="3614E768" w:rsidR="00054E91" w:rsidRDefault="00054E91" w:rsidP="009E2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AFE5AD8" w14:textId="77777777" w:rsidR="00054E91" w:rsidRDefault="00054E91" w:rsidP="009E2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C86BA7A" w14:textId="77777777" w:rsidR="00054E91" w:rsidRDefault="00054E91" w:rsidP="009E2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806D4E0" w14:textId="77777777" w:rsidR="00054E91" w:rsidRDefault="00054E91" w:rsidP="009E2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4359153" w14:textId="77777777" w:rsidR="00054E91" w:rsidRDefault="00054E91" w:rsidP="009E2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9B65601" w14:textId="49217941" w:rsidR="005E1969" w:rsidRPr="00743CE6" w:rsidRDefault="005E1969" w:rsidP="009E2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3CE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СТРУКТУРА И </w:t>
      </w:r>
      <w:r w:rsidR="00743C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3CE6">
        <w:rPr>
          <w:rFonts w:ascii="Times New Roman" w:hAnsi="Times New Roman" w:cs="Times New Roman"/>
          <w:b/>
          <w:sz w:val="24"/>
          <w:szCs w:val="24"/>
        </w:rPr>
        <w:t>СОДЕРЖАНИЕ УЧЕБНОЙ ДИСЦИПЛИНЫ</w:t>
      </w:r>
    </w:p>
    <w:p w14:paraId="530E3D9A" w14:textId="77777777" w:rsidR="005E1969" w:rsidRPr="00743CE6" w:rsidRDefault="005E1969" w:rsidP="005E1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45E2398" w14:textId="77777777" w:rsidR="00E6556B" w:rsidRPr="00743CE6" w:rsidRDefault="005E1969" w:rsidP="00E6556B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43CE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6556B" w:rsidRPr="00743CE6">
        <w:rPr>
          <w:rFonts w:ascii="Times New Roman" w:eastAsia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</w:p>
    <w:p w14:paraId="0A887895" w14:textId="77777777" w:rsidR="00E6556B" w:rsidRPr="00743CE6" w:rsidRDefault="00E6556B" w:rsidP="00E6556B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85"/>
        <w:gridCol w:w="1559"/>
      </w:tblGrid>
      <w:tr w:rsidR="00E6556B" w:rsidRPr="00743CE6" w14:paraId="6F5FA3E4" w14:textId="77777777" w:rsidTr="006058EE">
        <w:trPr>
          <w:trHeight w:val="372"/>
        </w:trPr>
        <w:tc>
          <w:tcPr>
            <w:tcW w:w="8085" w:type="dxa"/>
            <w:vAlign w:val="bottom"/>
          </w:tcPr>
          <w:p w14:paraId="308690FF" w14:textId="77777777" w:rsidR="00E6556B" w:rsidRPr="00743CE6" w:rsidRDefault="00E6556B" w:rsidP="00F72202">
            <w:pPr>
              <w:spacing w:after="0" w:line="240" w:lineRule="auto"/>
              <w:ind w:left="16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559" w:type="dxa"/>
            <w:vAlign w:val="bottom"/>
          </w:tcPr>
          <w:p w14:paraId="35754833" w14:textId="77777777" w:rsidR="00E6556B" w:rsidRPr="00743CE6" w:rsidRDefault="00E6556B" w:rsidP="00F72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Объем часов</w:t>
            </w:r>
          </w:p>
        </w:tc>
      </w:tr>
      <w:tr w:rsidR="006058EE" w:rsidRPr="00743CE6" w14:paraId="57AB749D" w14:textId="77777777" w:rsidTr="006058EE">
        <w:trPr>
          <w:trHeight w:val="638"/>
        </w:trPr>
        <w:tc>
          <w:tcPr>
            <w:tcW w:w="8085" w:type="dxa"/>
          </w:tcPr>
          <w:p w14:paraId="431F5A17" w14:textId="6470469D" w:rsidR="006058EE" w:rsidRPr="00743CE6" w:rsidRDefault="006058EE" w:rsidP="006058EE">
            <w:pPr>
              <w:spacing w:after="0" w:line="240" w:lineRule="auto"/>
              <w:ind w:left="20" w:right="1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E7C">
              <w:rPr>
                <w:rFonts w:ascii="Times New Roman" w:hAnsi="Times New Roman" w:cs="Times New Roman"/>
                <w:b/>
                <w:sz w:val="24"/>
                <w:szCs w:val="24"/>
              </w:rPr>
              <w:t>Объем ОП</w:t>
            </w:r>
          </w:p>
        </w:tc>
        <w:tc>
          <w:tcPr>
            <w:tcW w:w="1559" w:type="dxa"/>
          </w:tcPr>
          <w:p w14:paraId="24CFEC5D" w14:textId="43537739" w:rsidR="006058EE" w:rsidRPr="00743CE6" w:rsidRDefault="006058EE" w:rsidP="00605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</w:tr>
      <w:tr w:rsidR="006058EE" w:rsidRPr="00743CE6" w14:paraId="4320B9B3" w14:textId="77777777" w:rsidTr="006058EE">
        <w:trPr>
          <w:trHeight w:val="347"/>
        </w:trPr>
        <w:tc>
          <w:tcPr>
            <w:tcW w:w="8085" w:type="dxa"/>
          </w:tcPr>
          <w:p w14:paraId="67A59A27" w14:textId="58D049A8" w:rsidR="006058EE" w:rsidRPr="00743CE6" w:rsidRDefault="006058EE" w:rsidP="006058E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E7C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</w:t>
            </w:r>
            <w:r w:rsidRPr="00176E7C">
              <w:rPr>
                <w:rFonts w:ascii="Times New Roman" w:hAnsi="Times New Roman" w:cs="Times New Roman"/>
                <w:b/>
                <w:spacing w:val="54"/>
                <w:sz w:val="24"/>
                <w:szCs w:val="24"/>
              </w:rPr>
              <w:t xml:space="preserve"> </w:t>
            </w:r>
            <w:r w:rsidRPr="00176E7C"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аудиторная</w:t>
            </w:r>
            <w:r w:rsidRPr="00176E7C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176E7C">
              <w:rPr>
                <w:rFonts w:ascii="Times New Roman" w:hAnsi="Times New Roman" w:cs="Times New Roman"/>
                <w:b/>
                <w:sz w:val="24"/>
                <w:szCs w:val="24"/>
              </w:rPr>
              <w:t>учебная</w:t>
            </w:r>
            <w:r w:rsidRPr="00176E7C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176E7C">
              <w:rPr>
                <w:rFonts w:ascii="Times New Roman" w:hAnsi="Times New Roman" w:cs="Times New Roman"/>
                <w:b/>
                <w:sz w:val="24"/>
                <w:szCs w:val="24"/>
              </w:rPr>
              <w:t>нагрузка</w:t>
            </w:r>
            <w:r w:rsidRPr="00176E7C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176E7C">
              <w:rPr>
                <w:rFonts w:ascii="Times New Roman" w:hAnsi="Times New Roman" w:cs="Times New Roman"/>
                <w:b/>
                <w:sz w:val="24"/>
                <w:szCs w:val="24"/>
              </w:rPr>
              <w:t>(всего)</w:t>
            </w:r>
          </w:p>
        </w:tc>
        <w:tc>
          <w:tcPr>
            <w:tcW w:w="1559" w:type="dxa"/>
          </w:tcPr>
          <w:p w14:paraId="5717B251" w14:textId="12F38D43" w:rsidR="006058EE" w:rsidRPr="00743CE6" w:rsidRDefault="006058EE" w:rsidP="00605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6058EE" w:rsidRPr="00743CE6" w14:paraId="60DEB1CF" w14:textId="77777777" w:rsidTr="006058EE">
        <w:trPr>
          <w:trHeight w:val="344"/>
        </w:trPr>
        <w:tc>
          <w:tcPr>
            <w:tcW w:w="8085" w:type="dxa"/>
          </w:tcPr>
          <w:p w14:paraId="5980CD8F" w14:textId="167E8E1B" w:rsidR="006058EE" w:rsidRPr="00743CE6" w:rsidRDefault="006058EE" w:rsidP="006058E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E7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76E7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76E7C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r w:rsidRPr="00176E7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76E7C">
              <w:rPr>
                <w:rFonts w:ascii="Times New Roman" w:hAnsi="Times New Roman" w:cs="Times New Roman"/>
                <w:sz w:val="24"/>
                <w:szCs w:val="24"/>
              </w:rPr>
              <w:t>числе:</w:t>
            </w:r>
          </w:p>
        </w:tc>
        <w:tc>
          <w:tcPr>
            <w:tcW w:w="1559" w:type="dxa"/>
          </w:tcPr>
          <w:p w14:paraId="3D5AD65E" w14:textId="247EF53E" w:rsidR="006058EE" w:rsidRPr="00743CE6" w:rsidRDefault="006058EE" w:rsidP="00605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58EE" w:rsidRPr="00743CE6" w14:paraId="1E2F43E3" w14:textId="77777777" w:rsidTr="006058EE">
        <w:trPr>
          <w:trHeight w:val="344"/>
        </w:trPr>
        <w:tc>
          <w:tcPr>
            <w:tcW w:w="8085" w:type="dxa"/>
          </w:tcPr>
          <w:p w14:paraId="5A582DFC" w14:textId="7ACE143E" w:rsidR="006058EE" w:rsidRPr="00743CE6" w:rsidRDefault="006058EE" w:rsidP="006058E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E7C">
              <w:rPr>
                <w:rFonts w:ascii="Times New Roman" w:hAnsi="Times New Roman" w:cs="Times New Roman"/>
                <w:sz w:val="24"/>
                <w:szCs w:val="24"/>
              </w:rPr>
              <w:t>Лекции, уроки</w:t>
            </w:r>
          </w:p>
        </w:tc>
        <w:tc>
          <w:tcPr>
            <w:tcW w:w="1559" w:type="dxa"/>
          </w:tcPr>
          <w:p w14:paraId="03E909F2" w14:textId="6727BA77" w:rsidR="006058EE" w:rsidRPr="00743CE6" w:rsidRDefault="006058EE" w:rsidP="00605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8EE" w:rsidRPr="00743CE6" w14:paraId="1482DDD5" w14:textId="77777777" w:rsidTr="006058EE">
        <w:trPr>
          <w:trHeight w:val="357"/>
        </w:trPr>
        <w:tc>
          <w:tcPr>
            <w:tcW w:w="8085" w:type="dxa"/>
          </w:tcPr>
          <w:p w14:paraId="164C0D12" w14:textId="3DC6A7A1" w:rsidR="006058EE" w:rsidRPr="00743CE6" w:rsidRDefault="006058EE" w:rsidP="006058EE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E7C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  <w:r w:rsidRPr="00176E7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76E7C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1559" w:type="dxa"/>
          </w:tcPr>
          <w:p w14:paraId="7E9E2874" w14:textId="72458B6B" w:rsidR="006058EE" w:rsidRPr="00743CE6" w:rsidRDefault="006058EE" w:rsidP="00605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058EE" w:rsidRPr="00743CE6" w14:paraId="41AD7FF3" w14:textId="77777777" w:rsidTr="006058EE">
        <w:trPr>
          <w:trHeight w:val="357"/>
        </w:trPr>
        <w:tc>
          <w:tcPr>
            <w:tcW w:w="8085" w:type="dxa"/>
          </w:tcPr>
          <w:p w14:paraId="19F1B103" w14:textId="40D0C075" w:rsidR="006058EE" w:rsidRPr="00176E7C" w:rsidRDefault="006058EE" w:rsidP="006058EE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E7C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r w:rsidRPr="00176E7C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176E7C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176E7C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176E7C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обучающегося</w:t>
            </w:r>
            <w:r w:rsidRPr="00176E7C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176E7C">
              <w:rPr>
                <w:rFonts w:ascii="Times New Roman" w:hAnsi="Times New Roman" w:cs="Times New Roman"/>
                <w:b/>
                <w:sz w:val="24"/>
                <w:szCs w:val="24"/>
              </w:rPr>
              <w:t>(всего)</w:t>
            </w:r>
          </w:p>
        </w:tc>
        <w:tc>
          <w:tcPr>
            <w:tcW w:w="1559" w:type="dxa"/>
          </w:tcPr>
          <w:p w14:paraId="68207ECD" w14:textId="07118AC3" w:rsidR="006058EE" w:rsidRPr="006058EE" w:rsidRDefault="006058EE" w:rsidP="006058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58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</w:tr>
      <w:tr w:rsidR="006058EE" w:rsidRPr="00743CE6" w14:paraId="375A703A" w14:textId="77777777" w:rsidTr="00054E91">
        <w:trPr>
          <w:trHeight w:val="357"/>
        </w:trPr>
        <w:tc>
          <w:tcPr>
            <w:tcW w:w="9644" w:type="dxa"/>
            <w:gridSpan w:val="2"/>
          </w:tcPr>
          <w:p w14:paraId="7B84F93C" w14:textId="73FCE539" w:rsidR="006058EE" w:rsidRPr="00743CE6" w:rsidRDefault="006058EE" w:rsidP="006058EE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</w:pPr>
            <w:r w:rsidRPr="00176E7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Промежуточная аттестация в форме зачета</w:t>
            </w:r>
          </w:p>
        </w:tc>
      </w:tr>
    </w:tbl>
    <w:p w14:paraId="26CAB187" w14:textId="77777777" w:rsidR="00E6556B" w:rsidRPr="00743CE6" w:rsidRDefault="00E6556B" w:rsidP="00E6556B">
      <w:pPr>
        <w:rPr>
          <w:rFonts w:ascii="Times New Roman" w:hAnsi="Times New Roman" w:cs="Times New Roman"/>
          <w:sz w:val="24"/>
          <w:szCs w:val="24"/>
        </w:rPr>
      </w:pPr>
    </w:p>
    <w:p w14:paraId="49094F13" w14:textId="77777777" w:rsidR="005E1969" w:rsidRPr="00743CE6" w:rsidRDefault="005E1969" w:rsidP="005E1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052B6D3D" w14:textId="77777777" w:rsidR="005E1969" w:rsidRPr="00743CE6" w:rsidRDefault="005E1969" w:rsidP="005E1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6E0A6EC3" w14:textId="77777777" w:rsidR="005E1969" w:rsidRPr="00743CE6" w:rsidRDefault="005E1969" w:rsidP="005E1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  <w:sectPr w:rsidR="005E1969" w:rsidRPr="00743CE6" w:rsidSect="00445DC3">
          <w:footerReference w:type="default" r:id="rId8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2148121F" w14:textId="77777777" w:rsidR="00A81356" w:rsidRPr="00743CE6" w:rsidRDefault="00A81356" w:rsidP="005E1969">
      <w:pPr>
        <w:pStyle w:val="1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</w:rPr>
      </w:pPr>
    </w:p>
    <w:p w14:paraId="64EBFCA9" w14:textId="77777777" w:rsidR="00A81356" w:rsidRPr="00743CE6" w:rsidRDefault="00A81356" w:rsidP="005E1969">
      <w:pPr>
        <w:pStyle w:val="1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</w:rPr>
      </w:pPr>
    </w:p>
    <w:p w14:paraId="4C48D196" w14:textId="398AF9C6" w:rsidR="005E1969" w:rsidRDefault="005E1969" w:rsidP="00D07D57">
      <w:pPr>
        <w:pStyle w:val="1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</w:rPr>
      </w:pPr>
      <w:r w:rsidRPr="00743CE6">
        <w:rPr>
          <w:b/>
        </w:rPr>
        <w:t xml:space="preserve">2.2. Тематический план и содержание учебной дисциплины </w:t>
      </w:r>
      <w:r w:rsidR="00E65D38" w:rsidRPr="00743CE6">
        <w:rPr>
          <w:b/>
        </w:rPr>
        <w:t>ОП.</w:t>
      </w:r>
      <w:r w:rsidR="00A8139D" w:rsidRPr="00743CE6">
        <w:rPr>
          <w:b/>
        </w:rPr>
        <w:t xml:space="preserve"> </w:t>
      </w:r>
      <w:r w:rsidR="00D07D57">
        <w:rPr>
          <w:b/>
        </w:rPr>
        <w:t>10</w:t>
      </w:r>
      <w:r w:rsidR="00A8139D" w:rsidRPr="00743CE6">
        <w:rPr>
          <w:b/>
        </w:rPr>
        <w:t xml:space="preserve"> </w:t>
      </w:r>
      <w:r w:rsidR="00E6556B" w:rsidRPr="00743CE6">
        <w:rPr>
          <w:b/>
        </w:rPr>
        <w:t xml:space="preserve"> К</w:t>
      </w:r>
      <w:r w:rsidR="00D07D57">
        <w:rPr>
          <w:b/>
        </w:rPr>
        <w:t>арьерное моделирование</w:t>
      </w:r>
    </w:p>
    <w:tbl>
      <w:tblPr>
        <w:tblW w:w="5381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8"/>
        <w:gridCol w:w="1095"/>
        <w:gridCol w:w="22"/>
        <w:gridCol w:w="8771"/>
        <w:gridCol w:w="993"/>
        <w:gridCol w:w="1343"/>
        <w:gridCol w:w="1521"/>
      </w:tblGrid>
      <w:tr w:rsidR="00054E91" w:rsidRPr="005F12E9" w14:paraId="30A305CF" w14:textId="77777777" w:rsidTr="00054E91">
        <w:trPr>
          <w:trHeight w:val="20"/>
        </w:trPr>
        <w:tc>
          <w:tcPr>
            <w:tcW w:w="681" w:type="pct"/>
            <w:vAlign w:val="center"/>
          </w:tcPr>
          <w:p w14:paraId="018C58CC" w14:textId="77777777" w:rsidR="00054E91" w:rsidRPr="00054E91" w:rsidRDefault="00054E91" w:rsidP="00054E91">
            <w:pPr>
              <w:pStyle w:val="a5"/>
              <w:numPr>
                <w:ilvl w:val="0"/>
                <w:numId w:val="5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4E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Наименование разделов </w:t>
            </w:r>
          </w:p>
        </w:tc>
        <w:tc>
          <w:tcPr>
            <w:tcW w:w="344" w:type="pct"/>
            <w:vAlign w:val="center"/>
          </w:tcPr>
          <w:p w14:paraId="003728D6" w14:textId="77777777" w:rsidR="00054E91" w:rsidRPr="005F12E9" w:rsidRDefault="00054E91" w:rsidP="00054E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2E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5F2638FD" w14:textId="77777777" w:rsidR="00054E91" w:rsidRPr="005F12E9" w:rsidRDefault="00054E91" w:rsidP="00054E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2E9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763" w:type="pct"/>
            <w:gridSpan w:val="2"/>
            <w:vAlign w:val="center"/>
          </w:tcPr>
          <w:p w14:paraId="58651D6F" w14:textId="77777777" w:rsidR="00054E91" w:rsidRPr="00990961" w:rsidRDefault="00054E91" w:rsidP="00054E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Тема учебного занятия и содержание учебного материала, лабораторные и практические занятия, самостоятельная работа студентов </w:t>
            </w:r>
            <w:r w:rsidRPr="00AB533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(при наличии)</w:t>
            </w:r>
          </w:p>
        </w:tc>
        <w:tc>
          <w:tcPr>
            <w:tcW w:w="312" w:type="pct"/>
            <w:vAlign w:val="center"/>
          </w:tcPr>
          <w:p w14:paraId="3A26FF65" w14:textId="77777777" w:rsidR="00054E91" w:rsidRPr="00990961" w:rsidRDefault="00054E91" w:rsidP="00054E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61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422" w:type="pct"/>
            <w:vAlign w:val="center"/>
          </w:tcPr>
          <w:p w14:paraId="052097E4" w14:textId="77777777" w:rsidR="00054E91" w:rsidRPr="005F12E9" w:rsidRDefault="00054E91" w:rsidP="00054E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2E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освоения</w:t>
            </w:r>
          </w:p>
        </w:tc>
        <w:tc>
          <w:tcPr>
            <w:tcW w:w="478" w:type="pct"/>
            <w:vAlign w:val="center"/>
          </w:tcPr>
          <w:p w14:paraId="4E6FC345" w14:textId="77777777" w:rsidR="00054E91" w:rsidRPr="005F12E9" w:rsidRDefault="00054E91" w:rsidP="00054E9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ОК и ПК</w:t>
            </w:r>
          </w:p>
        </w:tc>
      </w:tr>
      <w:tr w:rsidR="00054E91" w:rsidRPr="005F12E9" w14:paraId="13AA58F6" w14:textId="77777777" w:rsidTr="00054E91">
        <w:trPr>
          <w:trHeight w:val="20"/>
        </w:trPr>
        <w:tc>
          <w:tcPr>
            <w:tcW w:w="681" w:type="pct"/>
            <w:vAlign w:val="center"/>
          </w:tcPr>
          <w:p w14:paraId="7922A492" w14:textId="77777777" w:rsidR="00054E91" w:rsidRPr="005F12E9" w:rsidRDefault="00054E91" w:rsidP="00054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1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4" w:type="pct"/>
          </w:tcPr>
          <w:p w14:paraId="41107517" w14:textId="77777777" w:rsidR="00054E91" w:rsidRPr="005F12E9" w:rsidRDefault="00054E91" w:rsidP="00054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1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63" w:type="pct"/>
            <w:gridSpan w:val="2"/>
            <w:vAlign w:val="center"/>
          </w:tcPr>
          <w:p w14:paraId="2F68DD88" w14:textId="77777777" w:rsidR="00054E91" w:rsidRPr="00990961" w:rsidRDefault="00054E91" w:rsidP="00054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12" w:type="pct"/>
            <w:vAlign w:val="center"/>
          </w:tcPr>
          <w:p w14:paraId="65076CA4" w14:textId="77777777" w:rsidR="00054E91" w:rsidRPr="00990961" w:rsidRDefault="00054E91" w:rsidP="00054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22" w:type="pct"/>
            <w:vAlign w:val="center"/>
          </w:tcPr>
          <w:p w14:paraId="68DFBF4B" w14:textId="77777777" w:rsidR="00054E91" w:rsidRPr="005F12E9" w:rsidRDefault="00054E91" w:rsidP="00054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78" w:type="pct"/>
            <w:vAlign w:val="center"/>
          </w:tcPr>
          <w:p w14:paraId="6ABA99C7" w14:textId="77777777" w:rsidR="00054E91" w:rsidRPr="005F12E9" w:rsidRDefault="00054E91" w:rsidP="00054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054E91" w:rsidRPr="005F12E9" w14:paraId="54A73098" w14:textId="77777777" w:rsidTr="00054E91">
        <w:trPr>
          <w:trHeight w:val="711"/>
        </w:trPr>
        <w:tc>
          <w:tcPr>
            <w:tcW w:w="681" w:type="pct"/>
            <w:vMerge w:val="restart"/>
          </w:tcPr>
          <w:p w14:paraId="28E2ADBD" w14:textId="77777777" w:rsidR="00054E91" w:rsidRPr="005F12E9" w:rsidRDefault="00054E91" w:rsidP="00054E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1.</w:t>
            </w:r>
          </w:p>
          <w:p w14:paraId="6293B110" w14:textId="1B2FF850" w:rsidR="00054E91" w:rsidRPr="005F12E9" w:rsidRDefault="00054E91" w:rsidP="00054E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Рынок труда как сфера формирования спроса и предложения</w:t>
            </w:r>
          </w:p>
        </w:tc>
        <w:tc>
          <w:tcPr>
            <w:tcW w:w="344" w:type="pct"/>
            <w:vAlign w:val="center"/>
          </w:tcPr>
          <w:p w14:paraId="56FC92DF" w14:textId="77777777" w:rsidR="00054E91" w:rsidRPr="001F0353" w:rsidRDefault="00054E91" w:rsidP="00054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2763" w:type="pct"/>
            <w:gridSpan w:val="2"/>
            <w:shd w:val="clear" w:color="auto" w:fill="FFFFFF" w:themeFill="background1"/>
          </w:tcPr>
          <w:p w14:paraId="2A6173B1" w14:textId="3C0513FA" w:rsidR="00054E91" w:rsidRPr="005A6B5A" w:rsidRDefault="00054E91" w:rsidP="00054E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5A6B5A">
              <w:rPr>
                <w:rFonts w:ascii="Times New Roman" w:eastAsia="Times New Roman" w:hAnsi="Times New Roman" w:cs="Times New Roman"/>
                <w:b/>
                <w:bCs/>
              </w:rPr>
              <w:t>Рынок труда, понятие, источники информации о рынке труда</w:t>
            </w:r>
            <w:r w:rsidRPr="005A6B5A">
              <w:rPr>
                <w:rFonts w:ascii="Times New Roman" w:eastAsia="Times New Roman" w:hAnsi="Times New Roman" w:cs="Times New Roman"/>
                <w:bCs/>
              </w:rPr>
              <w:t xml:space="preserve">. Многомерность рынка труда. Мониторинг рынка труда – цели, процесс, анализ результатов. </w:t>
            </w:r>
          </w:p>
        </w:tc>
        <w:tc>
          <w:tcPr>
            <w:tcW w:w="312" w:type="pct"/>
            <w:vAlign w:val="center"/>
          </w:tcPr>
          <w:p w14:paraId="77A027A9" w14:textId="77777777" w:rsidR="00054E91" w:rsidRPr="001F0353" w:rsidRDefault="00054E91" w:rsidP="00054E9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422" w:type="pct"/>
            <w:vAlign w:val="center"/>
          </w:tcPr>
          <w:p w14:paraId="561E80D8" w14:textId="77777777" w:rsidR="00054E91" w:rsidRPr="001F0353" w:rsidRDefault="00054E91" w:rsidP="00054E9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478" w:type="pct"/>
            <w:vMerge w:val="restart"/>
          </w:tcPr>
          <w:p w14:paraId="428744DD" w14:textId="77777777" w:rsidR="00054E91" w:rsidRDefault="00054E91" w:rsidP="00054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22FD194D" w14:textId="77777777" w:rsidR="00054E91" w:rsidRDefault="00054E91" w:rsidP="00054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0716983B" w14:textId="77777777" w:rsidR="00054E91" w:rsidRDefault="00054E91" w:rsidP="00054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4957CEA1" w14:textId="77777777" w:rsidR="00054E91" w:rsidRDefault="00054E91" w:rsidP="00054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10B92C09" w14:textId="77777777" w:rsidR="00054E91" w:rsidRDefault="00054E91" w:rsidP="00054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2F4A604D" w14:textId="77777777" w:rsidR="00054E91" w:rsidRDefault="00054E91" w:rsidP="00054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08CE4DD2" w14:textId="2ADB048D" w:rsidR="00054E91" w:rsidRPr="001F0353" w:rsidRDefault="00054E91" w:rsidP="00054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0353">
              <w:rPr>
                <w:rFonts w:ascii="Times New Roman" w:eastAsia="Times New Roman" w:hAnsi="Times New Roman" w:cs="Times New Roman"/>
              </w:rPr>
              <w:t>ОК 1,</w:t>
            </w:r>
          </w:p>
          <w:p w14:paraId="6D8C1C25" w14:textId="77777777" w:rsidR="00054E91" w:rsidRPr="001F0353" w:rsidRDefault="00054E91" w:rsidP="00054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0353">
              <w:rPr>
                <w:rFonts w:ascii="Times New Roman" w:eastAsia="Times New Roman" w:hAnsi="Times New Roman" w:cs="Times New Roman"/>
              </w:rPr>
              <w:t>ОК 2,</w:t>
            </w:r>
          </w:p>
          <w:p w14:paraId="3320B3C0" w14:textId="77777777" w:rsidR="00054E91" w:rsidRPr="001F0353" w:rsidRDefault="00054E91" w:rsidP="00054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0353">
              <w:rPr>
                <w:rFonts w:ascii="Times New Roman" w:eastAsia="Times New Roman" w:hAnsi="Times New Roman" w:cs="Times New Roman"/>
              </w:rPr>
              <w:t xml:space="preserve">ОК 3, </w:t>
            </w:r>
          </w:p>
          <w:p w14:paraId="089C8D6B" w14:textId="77777777" w:rsidR="00054E91" w:rsidRPr="001F0353" w:rsidRDefault="00054E91" w:rsidP="00054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0353">
              <w:rPr>
                <w:rFonts w:ascii="Times New Roman" w:eastAsia="Times New Roman" w:hAnsi="Times New Roman" w:cs="Times New Roman"/>
              </w:rPr>
              <w:t>ОК 4,</w:t>
            </w:r>
          </w:p>
          <w:p w14:paraId="78E9EBFA" w14:textId="77777777" w:rsidR="00054E91" w:rsidRPr="001F0353" w:rsidRDefault="00054E91" w:rsidP="00054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0353">
              <w:rPr>
                <w:rFonts w:ascii="Times New Roman" w:eastAsia="Times New Roman" w:hAnsi="Times New Roman" w:cs="Times New Roman"/>
              </w:rPr>
              <w:t>ОК 5,</w:t>
            </w:r>
          </w:p>
          <w:p w14:paraId="410ED92B" w14:textId="77777777" w:rsidR="00054E91" w:rsidRPr="001F0353" w:rsidRDefault="00054E91" w:rsidP="00054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 09</w:t>
            </w:r>
          </w:p>
          <w:p w14:paraId="6B41C172" w14:textId="77777777" w:rsidR="00054E91" w:rsidRPr="005F12E9" w:rsidRDefault="00054E91" w:rsidP="00054E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54E91" w:rsidRPr="005F12E9" w14:paraId="1B574DA3" w14:textId="77777777" w:rsidTr="00054E91">
        <w:trPr>
          <w:trHeight w:val="3036"/>
        </w:trPr>
        <w:tc>
          <w:tcPr>
            <w:tcW w:w="681" w:type="pct"/>
            <w:vMerge/>
          </w:tcPr>
          <w:p w14:paraId="2D000C90" w14:textId="77777777" w:rsidR="00054E91" w:rsidRPr="005F12E9" w:rsidRDefault="00054E91" w:rsidP="00054E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" w:type="pct"/>
            <w:shd w:val="clear" w:color="auto" w:fill="F2F2F2" w:themeFill="background1" w:themeFillShade="F2"/>
            <w:vAlign w:val="center"/>
          </w:tcPr>
          <w:p w14:paraId="75EEC5E1" w14:textId="5A75383A" w:rsidR="00054E91" w:rsidRPr="001F0353" w:rsidRDefault="00054E91" w:rsidP="00054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763" w:type="pct"/>
            <w:gridSpan w:val="2"/>
            <w:shd w:val="clear" w:color="auto" w:fill="F2F2F2" w:themeFill="background1" w:themeFillShade="F2"/>
          </w:tcPr>
          <w:p w14:paraId="2DF5470C" w14:textId="5AC87BC5" w:rsidR="00054E91" w:rsidRPr="00054E91" w:rsidRDefault="00054E91" w:rsidP="00054E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54E91">
              <w:rPr>
                <w:rFonts w:ascii="Times New Roman" w:eastAsia="Times New Roman" w:hAnsi="Times New Roman" w:cs="Times New Roman"/>
                <w:b/>
                <w:bCs/>
              </w:rPr>
              <w:t>Самостоятельная работа обучающихся № 1</w:t>
            </w:r>
          </w:p>
          <w:p w14:paraId="72F7C380" w14:textId="77777777" w:rsidR="00054E91" w:rsidRPr="00054E91" w:rsidRDefault="00054E91" w:rsidP="00054E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54E91">
              <w:rPr>
                <w:rFonts w:ascii="Times New Roman" w:eastAsia="Times New Roman" w:hAnsi="Times New Roman" w:cs="Times New Roman"/>
              </w:rPr>
              <w:t>Классификация рынка труда. Спрос и предложение на рынке труда. Участники рынка труда. Государственные и коммерческие посредники на рынке труда.</w:t>
            </w:r>
          </w:p>
          <w:p w14:paraId="2613F6B8" w14:textId="77777777" w:rsidR="00054E91" w:rsidRPr="00054E91" w:rsidRDefault="00054E91" w:rsidP="00054E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54E91">
              <w:rPr>
                <w:rFonts w:ascii="Times New Roman" w:eastAsia="Times New Roman" w:hAnsi="Times New Roman" w:cs="Times New Roman"/>
              </w:rPr>
              <w:t>Новые профессии: содержание и перспективы. Нормативно-правовое регулирование трудовых отношений в России. Сравнительный анализ потребности в кадрах в отрасли на общероссийском и региональном рынке труда. (работа с сайтами)</w:t>
            </w:r>
          </w:p>
          <w:p w14:paraId="66ECB600" w14:textId="77777777" w:rsidR="00054E91" w:rsidRPr="00054E91" w:rsidRDefault="00054E91" w:rsidP="00054E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54E91">
              <w:rPr>
                <w:rFonts w:ascii="Times New Roman" w:eastAsia="Times New Roman" w:hAnsi="Times New Roman" w:cs="Times New Roman"/>
              </w:rPr>
              <w:t xml:space="preserve">Справочник профессий. http://spravochnik.rosmintrud.ru/professions; Работа в России </w:t>
            </w:r>
            <w:hyperlink r:id="rId9" w:history="1">
              <w:r w:rsidRPr="00054E91">
                <w:rPr>
                  <w:rStyle w:val="a6"/>
                  <w:rFonts w:ascii="Times New Roman" w:eastAsia="Times New Roman" w:hAnsi="Times New Roman" w:cs="Times New Roman"/>
                </w:rPr>
                <w:t>https://trudvsem.ru</w:t>
              </w:r>
            </w:hyperlink>
            <w:r w:rsidRPr="00054E91">
              <w:rPr>
                <w:rFonts w:ascii="Times New Roman" w:eastAsia="Times New Roman" w:hAnsi="Times New Roman" w:cs="Times New Roman"/>
              </w:rPr>
              <w:t>)</w:t>
            </w:r>
          </w:p>
          <w:p w14:paraId="67EFAAAC" w14:textId="220F10F1" w:rsidR="00054E91" w:rsidRPr="00054E91" w:rsidRDefault="00054E91" w:rsidP="00054E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54E91">
              <w:rPr>
                <w:rFonts w:ascii="Times New Roman" w:eastAsia="Times New Roman" w:hAnsi="Times New Roman" w:cs="Times New Roman"/>
              </w:rPr>
              <w:t>Способы поиска работы, в том числе с использованием сети Интернет. Отбор и анализ эффективных способов поиска работы, в том числе с использованием ресурсов Интернет (сайты Работа в Россииhttps://trudvsem.ru; «HeadHunter.ru (hh.ru)»; GORODRABOT.RU https://gorodrabot.ru;</w:t>
            </w:r>
            <w:r w:rsidRPr="00054E91">
              <w:rPr>
                <w:rFonts w:ascii="Times New Roman" w:eastAsia="Times New Roman" w:hAnsi="Times New Roman" w:cs="Times New Roman"/>
              </w:rPr>
              <w:tab/>
              <w:t>«Rabota.ru»</w:t>
            </w:r>
            <w:r w:rsidRPr="00054E91">
              <w:rPr>
                <w:rFonts w:ascii="Times New Roman" w:eastAsia="Times New Roman" w:hAnsi="Times New Roman" w:cs="Times New Roman"/>
              </w:rPr>
              <w:tab/>
            </w:r>
            <w:hyperlink r:id="rId10" w:history="1">
              <w:r w:rsidRPr="00054E91">
                <w:rPr>
                  <w:rStyle w:val="a6"/>
                  <w:rFonts w:ascii="Times New Roman" w:eastAsia="Times New Roman" w:hAnsi="Times New Roman" w:cs="Times New Roman"/>
                </w:rPr>
                <w:t>https://irkutsk.rabota.ru/</w:t>
              </w:r>
            </w:hyperlink>
            <w:r w:rsidRPr="00054E91">
              <w:rPr>
                <w:rFonts w:ascii="Times New Roman" w:eastAsia="Times New Roman" w:hAnsi="Times New Roman" w:cs="Times New Roman"/>
              </w:rPr>
              <w:t>; SUPERJOB.RU https://www.superjob.ru/; Сайт «Zarplata.ru»).</w:t>
            </w:r>
          </w:p>
        </w:tc>
        <w:tc>
          <w:tcPr>
            <w:tcW w:w="312" w:type="pct"/>
            <w:shd w:val="clear" w:color="auto" w:fill="F2F2F2" w:themeFill="background1" w:themeFillShade="F2"/>
            <w:vAlign w:val="center"/>
          </w:tcPr>
          <w:p w14:paraId="70737F65" w14:textId="60FEECF4" w:rsidR="00054E91" w:rsidRPr="001F0353" w:rsidRDefault="00054E91" w:rsidP="00054E9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422" w:type="pct"/>
            <w:shd w:val="clear" w:color="auto" w:fill="F2F2F2" w:themeFill="background1" w:themeFillShade="F2"/>
            <w:vAlign w:val="center"/>
          </w:tcPr>
          <w:p w14:paraId="19EB29A6" w14:textId="2BF45301" w:rsidR="00054E91" w:rsidRPr="001F0353" w:rsidRDefault="00054E91" w:rsidP="00054E9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478" w:type="pct"/>
            <w:vMerge/>
          </w:tcPr>
          <w:p w14:paraId="6DA984C4" w14:textId="77777777" w:rsidR="00054E91" w:rsidRPr="005F12E9" w:rsidRDefault="00054E91" w:rsidP="00054E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4E91" w:rsidRPr="005F12E9" w14:paraId="5D31714C" w14:textId="77777777" w:rsidTr="00054E91">
        <w:trPr>
          <w:trHeight w:val="416"/>
        </w:trPr>
        <w:tc>
          <w:tcPr>
            <w:tcW w:w="681" w:type="pct"/>
            <w:vMerge/>
          </w:tcPr>
          <w:p w14:paraId="3C81673C" w14:textId="77777777" w:rsidR="00054E91" w:rsidRPr="005F12E9" w:rsidRDefault="00054E91" w:rsidP="00054E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" w:type="pct"/>
            <w:vAlign w:val="center"/>
          </w:tcPr>
          <w:p w14:paraId="4B622B55" w14:textId="5500245D" w:rsidR="00054E91" w:rsidRPr="001F0353" w:rsidRDefault="00054E91" w:rsidP="00054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2763" w:type="pct"/>
            <w:gridSpan w:val="2"/>
          </w:tcPr>
          <w:p w14:paraId="1025411C" w14:textId="77777777" w:rsidR="00054E91" w:rsidRPr="00B57454" w:rsidRDefault="00054E91" w:rsidP="00054E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Практическое занятие 1</w:t>
            </w:r>
          </w:p>
          <w:p w14:paraId="003F91DD" w14:textId="77777777" w:rsidR="00054E91" w:rsidRPr="00B57454" w:rsidRDefault="00054E91" w:rsidP="00054E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trike/>
              </w:rPr>
            </w:pPr>
            <w:r w:rsidRPr="00B57454">
              <w:rPr>
                <w:rFonts w:ascii="Times New Roman" w:hAnsi="Times New Roman" w:cs="Times New Roman"/>
                <w:b/>
              </w:rPr>
              <w:t xml:space="preserve"> «Новые профессии на рынке труда: функции, карьерные перспективы»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12" w:type="pct"/>
            <w:vAlign w:val="center"/>
          </w:tcPr>
          <w:p w14:paraId="21CB71BA" w14:textId="4692B7DD" w:rsidR="00054E91" w:rsidRPr="001F0353" w:rsidRDefault="00054E91" w:rsidP="00054E9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422" w:type="pct"/>
            <w:vAlign w:val="center"/>
          </w:tcPr>
          <w:p w14:paraId="14D6A705" w14:textId="77777777" w:rsidR="00054E91" w:rsidRPr="001F0353" w:rsidRDefault="00054E91" w:rsidP="00054E9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Cs/>
              </w:rPr>
              <w:t>2,3</w:t>
            </w:r>
          </w:p>
        </w:tc>
        <w:tc>
          <w:tcPr>
            <w:tcW w:w="478" w:type="pct"/>
            <w:vMerge/>
          </w:tcPr>
          <w:p w14:paraId="09D22065" w14:textId="77777777" w:rsidR="00054E91" w:rsidRPr="005F12E9" w:rsidRDefault="00054E91" w:rsidP="00054E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4E91" w:rsidRPr="005F12E9" w14:paraId="7EFC95DC" w14:textId="77777777" w:rsidTr="00054E91">
        <w:trPr>
          <w:trHeight w:val="1771"/>
        </w:trPr>
        <w:tc>
          <w:tcPr>
            <w:tcW w:w="681" w:type="pct"/>
            <w:vMerge w:val="restart"/>
          </w:tcPr>
          <w:p w14:paraId="38F86008" w14:textId="77777777" w:rsidR="00054E91" w:rsidRPr="005F12E9" w:rsidRDefault="00054E91" w:rsidP="00054E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</w:t>
            </w:r>
          </w:p>
          <w:p w14:paraId="2B88DFB6" w14:textId="77777777" w:rsidR="00054E91" w:rsidRDefault="00054E91" w:rsidP="00054E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обра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– важ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острое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карьеры</w:t>
            </w:r>
            <w:r w:rsidRPr="005F1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43857C00" w14:textId="77777777" w:rsidR="00054E91" w:rsidRPr="005F12E9" w:rsidRDefault="00054E91" w:rsidP="00054E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351" w:type="pct"/>
            <w:gridSpan w:val="2"/>
            <w:shd w:val="clear" w:color="auto" w:fill="F2F2F2" w:themeFill="background1" w:themeFillShade="F2"/>
            <w:vAlign w:val="center"/>
          </w:tcPr>
          <w:p w14:paraId="72F2F7D2" w14:textId="4D4EC1EB" w:rsidR="00054E91" w:rsidRPr="001F0353" w:rsidRDefault="00054E91" w:rsidP="00054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756" w:type="pct"/>
            <w:shd w:val="clear" w:color="auto" w:fill="F2F2F2" w:themeFill="background1" w:themeFillShade="F2"/>
          </w:tcPr>
          <w:p w14:paraId="7304AFB3" w14:textId="37D96A82" w:rsidR="00054E91" w:rsidRPr="00054E91" w:rsidRDefault="00054E91" w:rsidP="00054E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54E91">
              <w:rPr>
                <w:rFonts w:ascii="Times New Roman" w:eastAsia="Times New Roman" w:hAnsi="Times New Roman" w:cs="Times New Roman"/>
                <w:b/>
                <w:bCs/>
              </w:rPr>
              <w:t xml:space="preserve">Самостоятельная работа обучающихся №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  <w:p w14:paraId="60CD563C" w14:textId="77777777" w:rsidR="00054E91" w:rsidRPr="00054E91" w:rsidRDefault="00054E91" w:rsidP="00054E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54E91">
              <w:rPr>
                <w:rFonts w:ascii="Times New Roman" w:eastAsia="Times New Roman" w:hAnsi="Times New Roman" w:cs="Times New Roman"/>
              </w:rPr>
              <w:t>Структура системы профессионального образования. Среднее профессиональное, высшее, дополнительное профессиональное образование, профессиональное обучение.</w:t>
            </w:r>
          </w:p>
          <w:p w14:paraId="40723076" w14:textId="77777777" w:rsidR="00054E91" w:rsidRPr="00054E91" w:rsidRDefault="00054E91" w:rsidP="00054E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54E91">
              <w:rPr>
                <w:rFonts w:ascii="Times New Roman" w:eastAsia="Times New Roman" w:hAnsi="Times New Roman" w:cs="Times New Roman"/>
              </w:rPr>
              <w:t>Стратегия и тактика выбора образовательной траектории. Образовательные программы (содержание, актуальность, перспективность).</w:t>
            </w:r>
          </w:p>
          <w:p w14:paraId="77B9F196" w14:textId="77777777" w:rsidR="00054E91" w:rsidRPr="00054E91" w:rsidRDefault="00054E91" w:rsidP="00054E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54E91">
              <w:rPr>
                <w:rFonts w:ascii="Times New Roman" w:eastAsia="Times New Roman" w:hAnsi="Times New Roman" w:cs="Times New Roman"/>
              </w:rPr>
              <w:t>Возможные пути достижения и повышения уровня квалификации в рамках профессии.</w:t>
            </w:r>
          </w:p>
          <w:p w14:paraId="7441A147" w14:textId="3375F5B6" w:rsidR="00054E91" w:rsidRPr="00054E91" w:rsidRDefault="00054E91" w:rsidP="00054E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54E91">
              <w:rPr>
                <w:rFonts w:ascii="Times New Roman" w:eastAsia="Times New Roman" w:hAnsi="Times New Roman" w:cs="Times New Roman"/>
              </w:rPr>
              <w:t>Закон об образовании РФ. Типы образовательных организаций, права и ответственность обучающихся, особенности реализации профессионального образования</w:t>
            </w:r>
          </w:p>
        </w:tc>
        <w:tc>
          <w:tcPr>
            <w:tcW w:w="312" w:type="pct"/>
            <w:shd w:val="clear" w:color="auto" w:fill="F2F2F2" w:themeFill="background1" w:themeFillShade="F2"/>
            <w:vAlign w:val="center"/>
          </w:tcPr>
          <w:p w14:paraId="14D51084" w14:textId="01E44766" w:rsidR="00054E91" w:rsidRPr="001F0353" w:rsidRDefault="00054E91" w:rsidP="00054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422" w:type="pct"/>
            <w:shd w:val="clear" w:color="auto" w:fill="F2F2F2" w:themeFill="background1" w:themeFillShade="F2"/>
            <w:vAlign w:val="center"/>
          </w:tcPr>
          <w:p w14:paraId="4CE744D6" w14:textId="6DC528F4" w:rsidR="00054E91" w:rsidRPr="001F0353" w:rsidRDefault="00054E91" w:rsidP="00054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478" w:type="pct"/>
            <w:vMerge/>
            <w:shd w:val="clear" w:color="auto" w:fill="FFFFFF" w:themeFill="background1"/>
          </w:tcPr>
          <w:p w14:paraId="5F489803" w14:textId="77777777" w:rsidR="00054E91" w:rsidRPr="005F12E9" w:rsidRDefault="00054E91" w:rsidP="00054E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4E91" w:rsidRPr="005F12E9" w14:paraId="462116B2" w14:textId="77777777" w:rsidTr="00054E91">
        <w:trPr>
          <w:trHeight w:val="856"/>
        </w:trPr>
        <w:tc>
          <w:tcPr>
            <w:tcW w:w="681" w:type="pct"/>
            <w:vMerge/>
          </w:tcPr>
          <w:p w14:paraId="1A1FBE6E" w14:textId="77777777" w:rsidR="00054E91" w:rsidRPr="005F12E9" w:rsidRDefault="00054E91" w:rsidP="00054E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gridSpan w:val="2"/>
            <w:tcBorders>
              <w:bottom w:val="single" w:sz="4" w:space="0" w:color="auto"/>
            </w:tcBorders>
            <w:vAlign w:val="center"/>
          </w:tcPr>
          <w:p w14:paraId="4ED94339" w14:textId="7FDF61D3" w:rsidR="00054E91" w:rsidRPr="001F0353" w:rsidRDefault="00054E91" w:rsidP="00054E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756" w:type="pct"/>
            <w:tcBorders>
              <w:bottom w:val="single" w:sz="4" w:space="0" w:color="auto"/>
            </w:tcBorders>
          </w:tcPr>
          <w:p w14:paraId="7FF4C38F" w14:textId="77777777" w:rsidR="00054E91" w:rsidRPr="00B57454" w:rsidRDefault="00054E91" w:rsidP="00054E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Практическое занятие 2.</w:t>
            </w:r>
          </w:p>
          <w:p w14:paraId="6BFF4DB1" w14:textId="77777777" w:rsidR="00054E91" w:rsidRPr="00B57454" w:rsidRDefault="00054E91" w:rsidP="00054E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57454">
              <w:rPr>
                <w:rFonts w:ascii="Times New Roman" w:hAnsi="Times New Roman" w:cs="Times New Roman"/>
                <w:b/>
              </w:rPr>
              <w:t xml:space="preserve"> «Общероссийский и региональный рынок образовательных услуг (государственные и частные организации, формы обучения, образовательные ресурсы, оценка качества образования)».</w:t>
            </w:r>
          </w:p>
        </w:tc>
        <w:tc>
          <w:tcPr>
            <w:tcW w:w="312" w:type="pct"/>
            <w:tcBorders>
              <w:bottom w:val="single" w:sz="4" w:space="0" w:color="auto"/>
            </w:tcBorders>
            <w:vAlign w:val="center"/>
          </w:tcPr>
          <w:p w14:paraId="3C546C2C" w14:textId="124E73E0" w:rsidR="00054E91" w:rsidRPr="001F0353" w:rsidRDefault="00054E91" w:rsidP="00054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vAlign w:val="center"/>
          </w:tcPr>
          <w:p w14:paraId="0DC6AAFB" w14:textId="77777777" w:rsidR="00054E91" w:rsidRPr="001F0353" w:rsidRDefault="00054E91" w:rsidP="00054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Cs/>
              </w:rPr>
              <w:t>2,3</w:t>
            </w: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199A0E3E" w14:textId="77777777" w:rsidR="00054E91" w:rsidRPr="005F12E9" w:rsidRDefault="00054E91" w:rsidP="00054E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1ED" w:rsidRPr="005F12E9" w14:paraId="1A8F79CF" w14:textId="77777777" w:rsidTr="00A311ED">
        <w:trPr>
          <w:trHeight w:val="3289"/>
        </w:trPr>
        <w:tc>
          <w:tcPr>
            <w:tcW w:w="681" w:type="pct"/>
            <w:vMerge w:val="restart"/>
          </w:tcPr>
          <w:p w14:paraId="39A7938F" w14:textId="59481C0C" w:rsidR="00A311ED" w:rsidRPr="005F12E9" w:rsidRDefault="00A311ED" w:rsidP="00054E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E51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Тема 3. </w:t>
            </w:r>
            <w:r w:rsidRPr="00CE51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Конструктивные элементы карьеры</w:t>
            </w:r>
          </w:p>
        </w:tc>
        <w:tc>
          <w:tcPr>
            <w:tcW w:w="344" w:type="pct"/>
            <w:shd w:val="clear" w:color="auto" w:fill="F2F2F2" w:themeFill="background1" w:themeFillShade="F2"/>
            <w:vAlign w:val="center"/>
          </w:tcPr>
          <w:p w14:paraId="6CD4B4B5" w14:textId="0498BB88" w:rsidR="00A311ED" w:rsidRPr="001F0353" w:rsidRDefault="00A311ED" w:rsidP="00054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763" w:type="pct"/>
            <w:gridSpan w:val="2"/>
            <w:shd w:val="clear" w:color="auto" w:fill="F2F2F2" w:themeFill="background1" w:themeFillShade="F2"/>
          </w:tcPr>
          <w:p w14:paraId="16C57EF7" w14:textId="12078207" w:rsidR="00A311ED" w:rsidRPr="00054E91" w:rsidRDefault="00A311ED" w:rsidP="00A311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54E91">
              <w:rPr>
                <w:rFonts w:ascii="Times New Roman" w:eastAsia="Times New Roman" w:hAnsi="Times New Roman" w:cs="Times New Roman"/>
                <w:b/>
                <w:bCs/>
              </w:rPr>
              <w:t xml:space="preserve">Самостоятельная работа обучающихся №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  <w:p w14:paraId="2C313BD1" w14:textId="77777777" w:rsidR="00A311ED" w:rsidRPr="00A311ED" w:rsidRDefault="00A311ED" w:rsidP="00A311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311ED">
              <w:rPr>
                <w:rFonts w:ascii="Times New Roman" w:eastAsia="Times New Roman" w:hAnsi="Times New Roman" w:cs="Times New Roman"/>
              </w:rPr>
              <w:t>Карьерное целеполагание. Профессиональный стандарт и квалификация как базовые источники информации о вариантах карьерной траектории.</w:t>
            </w:r>
          </w:p>
          <w:p w14:paraId="77D09EA8" w14:textId="77777777" w:rsidR="00A311ED" w:rsidRPr="00A311ED" w:rsidRDefault="00A311ED" w:rsidP="00054E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311ED">
              <w:rPr>
                <w:rFonts w:ascii="Times New Roman" w:eastAsia="Times New Roman" w:hAnsi="Times New Roman" w:cs="Times New Roman"/>
              </w:rPr>
              <w:t xml:space="preserve">Дополнительные источники информации о профессиях и их содержании. </w:t>
            </w:r>
          </w:p>
          <w:p w14:paraId="19639C27" w14:textId="77777777" w:rsidR="00A311ED" w:rsidRPr="00A311ED" w:rsidRDefault="00A311ED" w:rsidP="00054E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311ED">
              <w:rPr>
                <w:rFonts w:ascii="Times New Roman" w:eastAsia="Times New Roman" w:hAnsi="Times New Roman" w:cs="Times New Roman"/>
              </w:rPr>
              <w:t>Уровни квалификации.</w:t>
            </w:r>
          </w:p>
          <w:p w14:paraId="1D6A473B" w14:textId="77777777" w:rsidR="00A311ED" w:rsidRPr="00A311ED" w:rsidRDefault="00A311ED" w:rsidP="00A311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311ED">
              <w:rPr>
                <w:rFonts w:ascii="Times New Roman" w:eastAsia="Times New Roman" w:hAnsi="Times New Roman" w:cs="Times New Roman"/>
              </w:rPr>
              <w:t>Элементы национальной системы квалификации как инструменты планирования карьеры (ПОА, НОК).</w:t>
            </w:r>
            <w:r w:rsidRPr="00A311ED">
              <w:t xml:space="preserve"> </w:t>
            </w:r>
            <w:r w:rsidRPr="00A311ED">
              <w:rPr>
                <w:rFonts w:ascii="Times New Roman" w:eastAsia="Times New Roman" w:hAnsi="Times New Roman" w:cs="Times New Roman"/>
              </w:rPr>
              <w:t xml:space="preserve">Использование инструментов НСК в поиске образовательной организации, работодателя. </w:t>
            </w:r>
          </w:p>
          <w:p w14:paraId="113B6BB7" w14:textId="77777777" w:rsidR="00A311ED" w:rsidRPr="00A311ED" w:rsidRDefault="00A311ED" w:rsidP="00054E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311ED">
              <w:rPr>
                <w:rFonts w:ascii="Times New Roman" w:eastAsia="Times New Roman" w:hAnsi="Times New Roman" w:cs="Times New Roman"/>
              </w:rPr>
              <w:t>Варианты и правила написания и оформления резюме.</w:t>
            </w:r>
          </w:p>
          <w:p w14:paraId="2BF01570" w14:textId="2FA017AF" w:rsidR="00A311ED" w:rsidRPr="00A311ED" w:rsidRDefault="00A311ED" w:rsidP="00A311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311ED">
              <w:rPr>
                <w:rFonts w:ascii="Times New Roman" w:eastAsia="Times New Roman" w:hAnsi="Times New Roman" w:cs="Times New Roman"/>
              </w:rPr>
              <w:t>Описание осваиваемой профессии (специальности) и квалификации в профессиональных стандартах. Федеральные государственные образовательные стандарты: выполняемые трудовые функции, уровень квалификации, требования к образованию и обучению, опыту практической работы, особые условия допуска к работе</w:t>
            </w:r>
          </w:p>
        </w:tc>
        <w:tc>
          <w:tcPr>
            <w:tcW w:w="312" w:type="pct"/>
            <w:shd w:val="clear" w:color="auto" w:fill="F2F2F2" w:themeFill="background1" w:themeFillShade="F2"/>
            <w:vAlign w:val="center"/>
          </w:tcPr>
          <w:p w14:paraId="347327A7" w14:textId="4D0B7D21" w:rsidR="00A311ED" w:rsidRPr="001F0353" w:rsidRDefault="00A311ED" w:rsidP="00054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422" w:type="pct"/>
            <w:shd w:val="clear" w:color="auto" w:fill="F2F2F2" w:themeFill="background1" w:themeFillShade="F2"/>
            <w:vAlign w:val="center"/>
          </w:tcPr>
          <w:p w14:paraId="40C513D3" w14:textId="3EE7ED3E" w:rsidR="00A311ED" w:rsidRPr="001F0353" w:rsidRDefault="00A311ED" w:rsidP="00054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478" w:type="pct"/>
            <w:vMerge/>
          </w:tcPr>
          <w:p w14:paraId="63965D8B" w14:textId="77777777" w:rsidR="00A311ED" w:rsidRPr="005F12E9" w:rsidRDefault="00A311ED" w:rsidP="00054E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4E91" w:rsidRPr="005F12E9" w14:paraId="1358F7FA" w14:textId="77777777" w:rsidTr="00054E91">
        <w:trPr>
          <w:trHeight w:val="1104"/>
        </w:trPr>
        <w:tc>
          <w:tcPr>
            <w:tcW w:w="681" w:type="pct"/>
            <w:vMerge/>
          </w:tcPr>
          <w:p w14:paraId="617F2025" w14:textId="77777777" w:rsidR="00054E91" w:rsidRPr="005F12E9" w:rsidRDefault="00054E91" w:rsidP="00054E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vAlign w:val="center"/>
          </w:tcPr>
          <w:p w14:paraId="6501129E" w14:textId="19119C0B" w:rsidR="00054E91" w:rsidRPr="001F0353" w:rsidRDefault="00A311ED" w:rsidP="00054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3-5</w:t>
            </w:r>
          </w:p>
        </w:tc>
        <w:tc>
          <w:tcPr>
            <w:tcW w:w="2763" w:type="pct"/>
            <w:gridSpan w:val="2"/>
          </w:tcPr>
          <w:p w14:paraId="753415CE" w14:textId="77777777" w:rsidR="00054E91" w:rsidRPr="00B57454" w:rsidRDefault="00054E91" w:rsidP="00054E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</w:rPr>
              <w:t>Практическое занятие 3</w:t>
            </w:r>
            <w:r w:rsidRPr="00B57454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6A357AF1" w14:textId="77777777" w:rsidR="00054E91" w:rsidRPr="00B57454" w:rsidRDefault="00054E91" w:rsidP="00054E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57454">
              <w:rPr>
                <w:rFonts w:ascii="Times New Roman" w:hAnsi="Times New Roman" w:cs="Times New Roman"/>
                <w:b/>
              </w:rPr>
              <w:t>«Построение модели рабочего/специалиста на основе требований профессионального стандарта и федерального государственного образовательного стандарта («Аватар профессионала»).</w:t>
            </w:r>
          </w:p>
        </w:tc>
        <w:tc>
          <w:tcPr>
            <w:tcW w:w="312" w:type="pct"/>
            <w:vAlign w:val="center"/>
          </w:tcPr>
          <w:p w14:paraId="20BA5A2D" w14:textId="77777777" w:rsidR="00054E91" w:rsidRPr="001F0353" w:rsidRDefault="00054E91" w:rsidP="00054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422" w:type="pct"/>
            <w:vAlign w:val="center"/>
          </w:tcPr>
          <w:p w14:paraId="28223608" w14:textId="77777777" w:rsidR="00054E91" w:rsidRPr="001F0353" w:rsidRDefault="00054E91" w:rsidP="00054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Cs/>
              </w:rPr>
              <w:t>2,3</w:t>
            </w:r>
          </w:p>
        </w:tc>
        <w:tc>
          <w:tcPr>
            <w:tcW w:w="478" w:type="pct"/>
            <w:vMerge/>
          </w:tcPr>
          <w:p w14:paraId="437FA7E6" w14:textId="77777777" w:rsidR="00054E91" w:rsidRPr="005F12E9" w:rsidRDefault="00054E91" w:rsidP="00054E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11ED" w:rsidRPr="005F12E9" w14:paraId="4C91FCB3" w14:textId="77777777" w:rsidTr="00A311ED">
        <w:trPr>
          <w:trHeight w:val="397"/>
        </w:trPr>
        <w:tc>
          <w:tcPr>
            <w:tcW w:w="681" w:type="pct"/>
            <w:vMerge w:val="restart"/>
          </w:tcPr>
          <w:p w14:paraId="4640AB6E" w14:textId="77777777" w:rsidR="00A311ED" w:rsidRDefault="00A311ED" w:rsidP="00A311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4. </w:t>
            </w:r>
          </w:p>
          <w:p w14:paraId="60F025C4" w14:textId="39FD85BC" w:rsidR="00A311ED" w:rsidRPr="005F12E9" w:rsidRDefault="00A311ED" w:rsidP="00A311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Стратегии и алгоритмы конструирования карьеры</w:t>
            </w:r>
          </w:p>
        </w:tc>
        <w:tc>
          <w:tcPr>
            <w:tcW w:w="344" w:type="pct"/>
            <w:vAlign w:val="center"/>
          </w:tcPr>
          <w:p w14:paraId="77E5BC2C" w14:textId="2160C033" w:rsidR="00A311ED" w:rsidRPr="001F0353" w:rsidRDefault="00A311ED" w:rsidP="00054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6</w:t>
            </w:r>
          </w:p>
        </w:tc>
        <w:tc>
          <w:tcPr>
            <w:tcW w:w="2763" w:type="pct"/>
            <w:gridSpan w:val="2"/>
          </w:tcPr>
          <w:p w14:paraId="32C41FAE" w14:textId="77777777" w:rsidR="00A311ED" w:rsidRDefault="00A311ED" w:rsidP="00054E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311ED">
              <w:rPr>
                <w:rFonts w:ascii="Times New Roman" w:eastAsia="Times New Roman" w:hAnsi="Times New Roman" w:cs="Times New Roman"/>
                <w:b/>
                <w:bCs/>
              </w:rPr>
              <w:t>Профессиональная карьера: понятие, функции, виды, модели.</w:t>
            </w:r>
            <w:r w:rsidRPr="00A311ED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63B6F6E2" w14:textId="75B819D6" w:rsidR="00A311ED" w:rsidRPr="00A311ED" w:rsidRDefault="00A311ED" w:rsidP="00054E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311ED">
              <w:rPr>
                <w:rFonts w:ascii="Times New Roman" w:eastAsia="Times New Roman" w:hAnsi="Times New Roman" w:cs="Times New Roman"/>
              </w:rPr>
              <w:t>Этапы профессионального и карьерного развития</w:t>
            </w:r>
          </w:p>
        </w:tc>
        <w:tc>
          <w:tcPr>
            <w:tcW w:w="312" w:type="pct"/>
            <w:vAlign w:val="center"/>
          </w:tcPr>
          <w:p w14:paraId="7D2A25F9" w14:textId="6AD17FAA" w:rsidR="00A311ED" w:rsidRPr="001F0353" w:rsidRDefault="00A311ED" w:rsidP="00054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422" w:type="pct"/>
            <w:vAlign w:val="center"/>
          </w:tcPr>
          <w:p w14:paraId="54FFB48C" w14:textId="021B8B35" w:rsidR="00A311ED" w:rsidRPr="001F0353" w:rsidRDefault="00A311ED" w:rsidP="00054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478" w:type="pct"/>
            <w:vMerge/>
          </w:tcPr>
          <w:p w14:paraId="70BE38B2" w14:textId="77777777" w:rsidR="00A311ED" w:rsidRPr="005F12E9" w:rsidRDefault="00A311ED" w:rsidP="00054E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11ED" w:rsidRPr="005F12E9" w14:paraId="7E41121C" w14:textId="77777777" w:rsidTr="00A311ED">
        <w:trPr>
          <w:trHeight w:val="1791"/>
        </w:trPr>
        <w:tc>
          <w:tcPr>
            <w:tcW w:w="681" w:type="pct"/>
            <w:vMerge/>
          </w:tcPr>
          <w:p w14:paraId="4A2E6124" w14:textId="77777777" w:rsidR="00A311ED" w:rsidRDefault="00A311ED" w:rsidP="00A311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vAlign w:val="center"/>
          </w:tcPr>
          <w:p w14:paraId="705173D3" w14:textId="77777777" w:rsidR="00A311ED" w:rsidRPr="001F0353" w:rsidRDefault="00A311ED" w:rsidP="00054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763" w:type="pct"/>
            <w:gridSpan w:val="2"/>
          </w:tcPr>
          <w:p w14:paraId="6EC299D5" w14:textId="77777777" w:rsidR="00A311ED" w:rsidRPr="00054E91" w:rsidRDefault="00A311ED" w:rsidP="00A311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54E91">
              <w:rPr>
                <w:rFonts w:ascii="Times New Roman" w:eastAsia="Times New Roman" w:hAnsi="Times New Roman" w:cs="Times New Roman"/>
                <w:b/>
                <w:bCs/>
              </w:rPr>
              <w:t xml:space="preserve">Самостоятельная работа обучающихся №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  <w:p w14:paraId="7171BF0F" w14:textId="77777777" w:rsidR="00A311ED" w:rsidRPr="00A311ED" w:rsidRDefault="00A311ED" w:rsidP="00A311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311ED">
              <w:rPr>
                <w:rFonts w:ascii="Times New Roman" w:eastAsia="Times New Roman" w:hAnsi="Times New Roman" w:cs="Times New Roman"/>
              </w:rPr>
              <w:t>Независимая оценка квалификаций. Механизм выявления соответствия квалификации и требованиям профессионального стандарта.</w:t>
            </w:r>
          </w:p>
          <w:p w14:paraId="33BB8B20" w14:textId="77777777" w:rsidR="00A311ED" w:rsidRPr="00A311ED" w:rsidRDefault="00A311ED" w:rsidP="00A311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311ED">
              <w:rPr>
                <w:rFonts w:ascii="Times New Roman" w:eastAsia="Times New Roman" w:hAnsi="Times New Roman" w:cs="Times New Roman"/>
              </w:rPr>
              <w:t>Ресурсы карьерного планирования. Проект карьерного плана. Собеседование с работодателем: правила игры.</w:t>
            </w:r>
          </w:p>
          <w:p w14:paraId="3CD51B06" w14:textId="77777777" w:rsidR="00A311ED" w:rsidRPr="00A311ED" w:rsidRDefault="00A311ED" w:rsidP="00A311E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11ED">
              <w:rPr>
                <w:rFonts w:ascii="Times New Roman" w:hAnsi="Times New Roman" w:cs="Times New Roman"/>
              </w:rPr>
              <w:t>Модельный профессиональный экзамен: алгоритм действий соискателя.</w:t>
            </w:r>
          </w:p>
          <w:p w14:paraId="7FD54602" w14:textId="567A8B32" w:rsidR="00A311ED" w:rsidRPr="00054E91" w:rsidRDefault="00A311ED" w:rsidP="00A311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311ED">
              <w:rPr>
                <w:rFonts w:ascii="Times New Roman" w:hAnsi="Times New Roman" w:cs="Times New Roman"/>
              </w:rPr>
              <w:t>Собеседование с работодателем.</w:t>
            </w:r>
          </w:p>
        </w:tc>
        <w:tc>
          <w:tcPr>
            <w:tcW w:w="312" w:type="pct"/>
            <w:vAlign w:val="center"/>
          </w:tcPr>
          <w:p w14:paraId="33EBAB58" w14:textId="77777777" w:rsidR="00A311ED" w:rsidRPr="001F0353" w:rsidRDefault="00A311ED" w:rsidP="00054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422" w:type="pct"/>
            <w:vAlign w:val="center"/>
          </w:tcPr>
          <w:p w14:paraId="7319291B" w14:textId="77777777" w:rsidR="00A311ED" w:rsidRPr="001F0353" w:rsidRDefault="00A311ED" w:rsidP="00054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478" w:type="pct"/>
            <w:vMerge/>
          </w:tcPr>
          <w:p w14:paraId="274ADE5B" w14:textId="77777777" w:rsidR="00A311ED" w:rsidRPr="005F12E9" w:rsidRDefault="00A311ED" w:rsidP="00054E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4E91" w:rsidRPr="005F12E9" w14:paraId="7EC39372" w14:textId="77777777" w:rsidTr="00054E91">
        <w:trPr>
          <w:trHeight w:val="549"/>
        </w:trPr>
        <w:tc>
          <w:tcPr>
            <w:tcW w:w="681" w:type="pct"/>
            <w:vMerge/>
            <w:tcBorders>
              <w:bottom w:val="single" w:sz="4" w:space="0" w:color="auto"/>
            </w:tcBorders>
          </w:tcPr>
          <w:p w14:paraId="58A4614E" w14:textId="77777777" w:rsidR="00054E91" w:rsidRPr="005F12E9" w:rsidRDefault="00054E91" w:rsidP="00054E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vAlign w:val="center"/>
          </w:tcPr>
          <w:p w14:paraId="3535E226" w14:textId="7A425BED" w:rsidR="00054E91" w:rsidRPr="001F0353" w:rsidRDefault="00A311ED" w:rsidP="00054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7-8</w:t>
            </w:r>
          </w:p>
        </w:tc>
        <w:tc>
          <w:tcPr>
            <w:tcW w:w="2763" w:type="pct"/>
            <w:gridSpan w:val="2"/>
          </w:tcPr>
          <w:p w14:paraId="6F31AC76" w14:textId="77777777" w:rsidR="00054E91" w:rsidRPr="00B57454" w:rsidRDefault="00054E91" w:rsidP="00054E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Практическое занятие 4</w:t>
            </w:r>
          </w:p>
          <w:p w14:paraId="5FB210D8" w14:textId="77777777" w:rsidR="00054E91" w:rsidRPr="00B57454" w:rsidRDefault="00054E91" w:rsidP="00054E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57454">
              <w:rPr>
                <w:rFonts w:ascii="Times New Roman" w:hAnsi="Times New Roman" w:cs="Times New Roman"/>
                <w:b/>
              </w:rPr>
              <w:t>«Оценка цифрового следа»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12" w:type="pct"/>
            <w:vAlign w:val="center"/>
          </w:tcPr>
          <w:p w14:paraId="4D3D108D" w14:textId="77777777" w:rsidR="00054E91" w:rsidRPr="001F0353" w:rsidRDefault="00054E91" w:rsidP="00054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422" w:type="pct"/>
            <w:vAlign w:val="center"/>
          </w:tcPr>
          <w:p w14:paraId="3AB0C225" w14:textId="77777777" w:rsidR="00054E91" w:rsidRPr="001F0353" w:rsidRDefault="00054E91" w:rsidP="00054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Cs/>
              </w:rPr>
              <w:t>2,3</w:t>
            </w:r>
          </w:p>
        </w:tc>
        <w:tc>
          <w:tcPr>
            <w:tcW w:w="478" w:type="pct"/>
            <w:vMerge/>
            <w:tcBorders>
              <w:bottom w:val="single" w:sz="4" w:space="0" w:color="auto"/>
            </w:tcBorders>
          </w:tcPr>
          <w:p w14:paraId="2A14E5E0" w14:textId="77777777" w:rsidR="00054E91" w:rsidRPr="005F12E9" w:rsidRDefault="00054E91" w:rsidP="00054E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4E91" w:rsidRPr="005F12E9" w14:paraId="06470C6C" w14:textId="77777777" w:rsidTr="00054E91">
        <w:trPr>
          <w:trHeight w:val="20"/>
        </w:trPr>
        <w:tc>
          <w:tcPr>
            <w:tcW w:w="681" w:type="pct"/>
            <w:vMerge/>
          </w:tcPr>
          <w:p w14:paraId="2FFC6AC9" w14:textId="77777777" w:rsidR="00054E91" w:rsidRPr="005F12E9" w:rsidRDefault="00054E91" w:rsidP="00054E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vAlign w:val="center"/>
          </w:tcPr>
          <w:p w14:paraId="019969EE" w14:textId="7CF50765" w:rsidR="00054E91" w:rsidRPr="001F0353" w:rsidRDefault="00A311ED" w:rsidP="00054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9-10</w:t>
            </w:r>
          </w:p>
        </w:tc>
        <w:tc>
          <w:tcPr>
            <w:tcW w:w="2763" w:type="pct"/>
            <w:gridSpan w:val="2"/>
          </w:tcPr>
          <w:p w14:paraId="758178D2" w14:textId="77777777" w:rsidR="00054E91" w:rsidRDefault="00054E91" w:rsidP="00054E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57454">
              <w:rPr>
                <w:rFonts w:ascii="Times New Roman" w:hAnsi="Times New Roman" w:cs="Times New Roman"/>
                <w:b/>
              </w:rPr>
              <w:t>Практич</w:t>
            </w:r>
            <w:r>
              <w:rPr>
                <w:rFonts w:ascii="Times New Roman" w:hAnsi="Times New Roman" w:cs="Times New Roman"/>
                <w:b/>
              </w:rPr>
              <w:t>еское занятие 5</w:t>
            </w:r>
          </w:p>
          <w:p w14:paraId="0304F453" w14:textId="04581E6C" w:rsidR="00054E91" w:rsidRPr="00B57454" w:rsidRDefault="00054E91" w:rsidP="00054E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57454">
              <w:rPr>
                <w:rFonts w:ascii="Times New Roman" w:hAnsi="Times New Roman" w:cs="Times New Roman"/>
                <w:b/>
              </w:rPr>
              <w:t xml:space="preserve"> «Формирование портфолио карьерных ресурсов»</w:t>
            </w:r>
            <w:r>
              <w:rPr>
                <w:rFonts w:ascii="Times New Roman" w:hAnsi="Times New Roman" w:cs="Times New Roman"/>
                <w:b/>
              </w:rPr>
              <w:t xml:space="preserve">. </w:t>
            </w:r>
            <w:r w:rsidR="00A311ED">
              <w:rPr>
                <w:rFonts w:ascii="Times New Roman" w:hAnsi="Times New Roman" w:cs="Times New Roman"/>
                <w:b/>
              </w:rPr>
              <w:t>З</w:t>
            </w:r>
            <w:r>
              <w:rPr>
                <w:rFonts w:ascii="Times New Roman" w:hAnsi="Times New Roman" w:cs="Times New Roman"/>
                <w:b/>
              </w:rPr>
              <w:t>ачет.</w:t>
            </w:r>
          </w:p>
        </w:tc>
        <w:tc>
          <w:tcPr>
            <w:tcW w:w="312" w:type="pct"/>
            <w:vAlign w:val="center"/>
          </w:tcPr>
          <w:p w14:paraId="701DBFAF" w14:textId="77777777" w:rsidR="00054E91" w:rsidRPr="001F0353" w:rsidRDefault="00054E91" w:rsidP="00054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422" w:type="pct"/>
            <w:vAlign w:val="center"/>
          </w:tcPr>
          <w:p w14:paraId="404F8ADF" w14:textId="77777777" w:rsidR="00054E91" w:rsidRPr="001F0353" w:rsidRDefault="00054E91" w:rsidP="00054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Cs/>
              </w:rPr>
              <w:t>2,3</w:t>
            </w:r>
          </w:p>
        </w:tc>
        <w:tc>
          <w:tcPr>
            <w:tcW w:w="478" w:type="pct"/>
            <w:vMerge/>
          </w:tcPr>
          <w:p w14:paraId="468F65F4" w14:textId="77777777" w:rsidR="00054E91" w:rsidRPr="005F12E9" w:rsidRDefault="00054E91" w:rsidP="00054E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11ED" w:rsidRPr="005F12E9" w14:paraId="5D0721F2" w14:textId="77777777" w:rsidTr="00054E91">
        <w:trPr>
          <w:trHeight w:val="161"/>
        </w:trPr>
        <w:tc>
          <w:tcPr>
            <w:tcW w:w="3788" w:type="pct"/>
            <w:gridSpan w:val="4"/>
            <w:shd w:val="clear" w:color="auto" w:fill="EAF1DD" w:themeFill="accent3" w:themeFillTint="33"/>
            <w:vAlign w:val="center"/>
          </w:tcPr>
          <w:p w14:paraId="6EB44959" w14:textId="77777777" w:rsidR="00A311ED" w:rsidRPr="005F12E9" w:rsidRDefault="00A311ED" w:rsidP="00054E9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2E9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12" w:type="pct"/>
            <w:shd w:val="clear" w:color="auto" w:fill="EAF1DD" w:themeFill="accent3" w:themeFillTint="33"/>
            <w:vAlign w:val="center"/>
          </w:tcPr>
          <w:p w14:paraId="156ECB6D" w14:textId="4731EAAA" w:rsidR="00A311ED" w:rsidRPr="005F12E9" w:rsidRDefault="00A311ED" w:rsidP="00054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900" w:type="pct"/>
            <w:gridSpan w:val="2"/>
            <w:vMerge w:val="restart"/>
            <w:shd w:val="clear" w:color="auto" w:fill="EAF1DD" w:themeFill="accent3" w:themeFillTint="33"/>
            <w:vAlign w:val="center"/>
          </w:tcPr>
          <w:p w14:paraId="567EE43F" w14:textId="77777777" w:rsidR="00A311ED" w:rsidRPr="005F12E9" w:rsidRDefault="00A311ED" w:rsidP="00054E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11ED" w:rsidRPr="005F12E9" w14:paraId="31C5676B" w14:textId="77777777" w:rsidTr="00054E91">
        <w:trPr>
          <w:trHeight w:val="308"/>
        </w:trPr>
        <w:tc>
          <w:tcPr>
            <w:tcW w:w="3788" w:type="pct"/>
            <w:gridSpan w:val="4"/>
            <w:shd w:val="clear" w:color="auto" w:fill="EAF1DD" w:themeFill="accent3" w:themeFillTint="33"/>
            <w:vAlign w:val="center"/>
          </w:tcPr>
          <w:p w14:paraId="75AE31AE" w14:textId="77777777" w:rsidR="00A311ED" w:rsidRPr="005F12E9" w:rsidRDefault="00A311ED" w:rsidP="00054E9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2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том числе: </w:t>
            </w:r>
          </w:p>
        </w:tc>
        <w:tc>
          <w:tcPr>
            <w:tcW w:w="312" w:type="pct"/>
            <w:shd w:val="clear" w:color="auto" w:fill="EAF1DD" w:themeFill="accent3" w:themeFillTint="33"/>
            <w:vAlign w:val="center"/>
          </w:tcPr>
          <w:p w14:paraId="36B4C836" w14:textId="77777777" w:rsidR="00A311ED" w:rsidRPr="005F12E9" w:rsidRDefault="00A311ED" w:rsidP="00054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0" w:type="pct"/>
            <w:gridSpan w:val="2"/>
            <w:vMerge/>
            <w:shd w:val="clear" w:color="auto" w:fill="EAF1DD" w:themeFill="accent3" w:themeFillTint="33"/>
            <w:vAlign w:val="center"/>
          </w:tcPr>
          <w:p w14:paraId="50719DF4" w14:textId="77777777" w:rsidR="00A311ED" w:rsidRPr="005F12E9" w:rsidRDefault="00A311ED" w:rsidP="00054E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11ED" w:rsidRPr="005F12E9" w14:paraId="3DB6A0B5" w14:textId="77777777" w:rsidTr="00054E91">
        <w:trPr>
          <w:trHeight w:val="255"/>
        </w:trPr>
        <w:tc>
          <w:tcPr>
            <w:tcW w:w="3788" w:type="pct"/>
            <w:gridSpan w:val="4"/>
            <w:shd w:val="clear" w:color="auto" w:fill="EAF1DD" w:themeFill="accent3" w:themeFillTint="33"/>
            <w:vAlign w:val="center"/>
          </w:tcPr>
          <w:p w14:paraId="7D1D3C2C" w14:textId="77777777" w:rsidR="00A311ED" w:rsidRPr="005F12E9" w:rsidRDefault="00A311ED" w:rsidP="00054E9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2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312" w:type="pct"/>
            <w:shd w:val="clear" w:color="auto" w:fill="EAF1DD" w:themeFill="accent3" w:themeFillTint="33"/>
            <w:vAlign w:val="center"/>
          </w:tcPr>
          <w:p w14:paraId="659A6F0D" w14:textId="7D23EDF6" w:rsidR="00A311ED" w:rsidRPr="005F12E9" w:rsidRDefault="00A311ED" w:rsidP="00054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00" w:type="pct"/>
            <w:gridSpan w:val="2"/>
            <w:vMerge/>
            <w:shd w:val="clear" w:color="auto" w:fill="EAF1DD" w:themeFill="accent3" w:themeFillTint="33"/>
            <w:vAlign w:val="center"/>
          </w:tcPr>
          <w:p w14:paraId="70A3245B" w14:textId="77777777" w:rsidR="00A311ED" w:rsidRPr="005F12E9" w:rsidRDefault="00A311ED" w:rsidP="00054E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11ED" w:rsidRPr="005F12E9" w14:paraId="139747BD" w14:textId="77777777" w:rsidTr="00054E91">
        <w:trPr>
          <w:trHeight w:val="255"/>
        </w:trPr>
        <w:tc>
          <w:tcPr>
            <w:tcW w:w="3788" w:type="pct"/>
            <w:gridSpan w:val="4"/>
            <w:shd w:val="clear" w:color="auto" w:fill="EAF1DD" w:themeFill="accent3" w:themeFillTint="33"/>
            <w:vAlign w:val="center"/>
          </w:tcPr>
          <w:p w14:paraId="22401E17" w14:textId="77777777" w:rsidR="00A311ED" w:rsidRPr="005F12E9" w:rsidRDefault="00A311ED" w:rsidP="00054E9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312" w:type="pct"/>
            <w:shd w:val="clear" w:color="auto" w:fill="EAF1DD" w:themeFill="accent3" w:themeFillTint="33"/>
            <w:vAlign w:val="center"/>
          </w:tcPr>
          <w:p w14:paraId="10CF2622" w14:textId="79A43A2B" w:rsidR="00A311ED" w:rsidRDefault="00A311ED" w:rsidP="00054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00" w:type="pct"/>
            <w:gridSpan w:val="2"/>
            <w:vMerge/>
            <w:shd w:val="clear" w:color="auto" w:fill="EAF1DD" w:themeFill="accent3" w:themeFillTint="33"/>
            <w:vAlign w:val="center"/>
          </w:tcPr>
          <w:p w14:paraId="75F6AEA8" w14:textId="77777777" w:rsidR="00A311ED" w:rsidRPr="005F12E9" w:rsidRDefault="00A311ED" w:rsidP="00054E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11ED" w:rsidRPr="005F12E9" w14:paraId="171BF9AE" w14:textId="77777777" w:rsidTr="00054E91">
        <w:trPr>
          <w:trHeight w:val="255"/>
        </w:trPr>
        <w:tc>
          <w:tcPr>
            <w:tcW w:w="3788" w:type="pct"/>
            <w:gridSpan w:val="4"/>
            <w:shd w:val="clear" w:color="auto" w:fill="EAF1DD" w:themeFill="accent3" w:themeFillTint="33"/>
            <w:vAlign w:val="center"/>
          </w:tcPr>
          <w:p w14:paraId="41E57B42" w14:textId="15C7FF65" w:rsidR="00A311ED" w:rsidRDefault="00A311ED" w:rsidP="00054E9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312" w:type="pct"/>
            <w:shd w:val="clear" w:color="auto" w:fill="EAF1DD" w:themeFill="accent3" w:themeFillTint="33"/>
            <w:vAlign w:val="center"/>
          </w:tcPr>
          <w:p w14:paraId="1BB66E64" w14:textId="78B269E5" w:rsidR="00A311ED" w:rsidRDefault="00A311ED" w:rsidP="00054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900" w:type="pct"/>
            <w:gridSpan w:val="2"/>
            <w:vMerge/>
            <w:shd w:val="clear" w:color="auto" w:fill="EAF1DD" w:themeFill="accent3" w:themeFillTint="33"/>
            <w:vAlign w:val="center"/>
          </w:tcPr>
          <w:p w14:paraId="40B5BCE2" w14:textId="77777777" w:rsidR="00A311ED" w:rsidRPr="005F12E9" w:rsidRDefault="00A311ED" w:rsidP="00054E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12E89CBC" w14:textId="77777777" w:rsidR="00D07D57" w:rsidRPr="00D07D57" w:rsidRDefault="00D07D57" w:rsidP="00D07D57">
      <w:pPr>
        <w:rPr>
          <w:lang w:eastAsia="ar-SA"/>
        </w:rPr>
      </w:pPr>
    </w:p>
    <w:p w14:paraId="60853902" w14:textId="77777777" w:rsidR="00663FDB" w:rsidRPr="00743CE6" w:rsidRDefault="00663FDB" w:rsidP="00663FDB">
      <w:pPr>
        <w:rPr>
          <w:rFonts w:ascii="Times New Roman" w:hAnsi="Times New Roman" w:cs="Times New Roman"/>
          <w:sz w:val="24"/>
          <w:szCs w:val="24"/>
          <w:lang w:eastAsia="ar-SA"/>
        </w:rPr>
      </w:pPr>
    </w:p>
    <w:p w14:paraId="76CAF795" w14:textId="77777777" w:rsidR="008D62D9" w:rsidRPr="00743CE6" w:rsidRDefault="008D62D9" w:rsidP="005E1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  <w:sectPr w:rsidR="008D62D9" w:rsidRPr="00743CE6" w:rsidSect="008D62D9">
          <w:pgSz w:w="16838" w:h="11906" w:orient="landscape"/>
          <w:pgMar w:top="709" w:right="1134" w:bottom="426" w:left="1134" w:header="708" w:footer="708" w:gutter="0"/>
          <w:cols w:space="708"/>
          <w:docGrid w:linePitch="360"/>
        </w:sectPr>
      </w:pPr>
    </w:p>
    <w:p w14:paraId="7E2F4C6B" w14:textId="77777777" w:rsidR="00A311ED" w:rsidRDefault="00D07D57" w:rsidP="00D07D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3.</w:t>
      </w:r>
      <w:r w:rsidR="005E1969" w:rsidRPr="00D07D57">
        <w:rPr>
          <w:rFonts w:ascii="Times New Roman" w:hAnsi="Times New Roman" w:cs="Times New Roman"/>
          <w:b/>
          <w:sz w:val="24"/>
          <w:szCs w:val="24"/>
        </w:rPr>
        <w:t xml:space="preserve">УСЛОВИЯ РЕАЛИЗАЦИИ </w:t>
      </w:r>
      <w:r w:rsidR="00C11B90">
        <w:rPr>
          <w:rFonts w:ascii="Times New Roman" w:hAnsi="Times New Roman" w:cs="Times New Roman"/>
          <w:b/>
          <w:sz w:val="24"/>
          <w:szCs w:val="24"/>
        </w:rPr>
        <w:t xml:space="preserve">РАБОЧЕЙ </w:t>
      </w:r>
      <w:r w:rsidRPr="00D07D57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  <w:r w:rsidR="005E1969" w:rsidRPr="00D07D57">
        <w:rPr>
          <w:rFonts w:ascii="Times New Roman" w:hAnsi="Times New Roman" w:cs="Times New Roman"/>
          <w:b/>
          <w:sz w:val="24"/>
          <w:szCs w:val="24"/>
        </w:rPr>
        <w:t>УЧЕБНОЙ ДИСЦИПЛИНЫ</w:t>
      </w:r>
      <w:r w:rsidR="00C11B90" w:rsidRPr="00C11B9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638912C7" w14:textId="15A1E087" w:rsidR="005E1969" w:rsidRPr="00D07D57" w:rsidRDefault="00C11B90" w:rsidP="00D07D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3CE6">
        <w:rPr>
          <w:rFonts w:ascii="Times New Roman" w:eastAsia="Times New Roman" w:hAnsi="Times New Roman" w:cs="Times New Roman"/>
          <w:b/>
          <w:sz w:val="24"/>
          <w:szCs w:val="24"/>
        </w:rPr>
        <w:t xml:space="preserve">ОП.10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Карьерное моделирование</w:t>
      </w:r>
    </w:p>
    <w:p w14:paraId="5E4FE601" w14:textId="77777777" w:rsidR="00D07D57" w:rsidRPr="00D07D57" w:rsidRDefault="00D07D57" w:rsidP="00D07D57">
      <w:pPr>
        <w:pStyle w:val="a5"/>
        <w:spacing w:after="0" w:line="240" w:lineRule="auto"/>
        <w:ind w:left="495"/>
        <w:rPr>
          <w:rFonts w:ascii="Times New Roman" w:hAnsi="Times New Roman" w:cs="Times New Roman"/>
          <w:b/>
          <w:sz w:val="24"/>
          <w:szCs w:val="24"/>
        </w:rPr>
      </w:pPr>
    </w:p>
    <w:p w14:paraId="5AA4895E" w14:textId="77777777" w:rsidR="00D07D57" w:rsidRPr="00D07D57" w:rsidRDefault="00D07D57" w:rsidP="00D07D57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b/>
          <w:bCs/>
          <w:color w:val="auto"/>
        </w:rPr>
      </w:pPr>
      <w:r w:rsidRPr="00D07D57">
        <w:rPr>
          <w:rFonts w:ascii="Times New Roman" w:hAnsi="Times New Roman" w:cs="Times New Roman"/>
          <w:b/>
          <w:bCs/>
          <w:color w:val="auto"/>
          <w:sz w:val="24"/>
          <w:szCs w:val="24"/>
        </w:rPr>
        <w:t>3.1. Материально-техническое обеспечение</w:t>
      </w:r>
    </w:p>
    <w:p w14:paraId="23C1603D" w14:textId="77777777" w:rsidR="00A311ED" w:rsidRPr="007D066F" w:rsidRDefault="00A311ED" w:rsidP="00A311E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7D066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3.1. Требования к минимальному материально-техническому обеспечению</w:t>
      </w:r>
    </w:p>
    <w:p w14:paraId="4C95DBFA" w14:textId="77777777" w:rsidR="00A311ED" w:rsidRPr="006A0406" w:rsidRDefault="00A311ED" w:rsidP="00A311ED">
      <w:pPr>
        <w:widowControl w:val="0"/>
        <w:tabs>
          <w:tab w:val="left" w:pos="0"/>
        </w:tabs>
        <w:spacing w:before="1" w:after="0" w:line="240" w:lineRule="auto"/>
        <w:ind w:right="-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Дл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A0406"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реал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  <w:r w:rsidRPr="006A0406"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ди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6A0406"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дол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предусмотре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 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Pr="006A0406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е:</w:t>
      </w:r>
      <w:r w:rsidRPr="006A0406"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уч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 w:rsidRPr="006A0406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ауди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ория</w:t>
      </w:r>
      <w:r w:rsidRPr="006A0406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Pr="006A0406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роведения</w:t>
      </w:r>
      <w:r w:rsidRPr="006A0406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аня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 w:rsidRPr="006A0406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вс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6A0406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дов,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редусмотре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образователь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прог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в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чи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груп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овых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дуаль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6A0406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сульта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6A0406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теку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 w:rsidRPr="006A0406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роля</w:t>
      </w:r>
      <w:r w:rsidRPr="006A0406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жу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6A0406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6A0406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также д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A0406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остоятель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 w:rsidRPr="006A0406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 w:rsidRPr="006A0406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оборудова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6A0406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ехниче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кими</w:t>
      </w:r>
      <w:r w:rsidRPr="006A0406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дст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C24DB2A" w14:textId="77777777" w:rsidR="00A311ED" w:rsidRPr="006A0406" w:rsidRDefault="00A311ED" w:rsidP="00A311ED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Оборудова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 каб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1CF8AFD4" w14:textId="77777777" w:rsidR="00A311ED" w:rsidRPr="006A0406" w:rsidRDefault="00A311ED" w:rsidP="00A311ED">
      <w:pPr>
        <w:widowControl w:val="0"/>
        <w:spacing w:after="0" w:line="240" w:lineRule="auto"/>
        <w:ind w:right="46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- 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боч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места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ству обу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хся; - рабочее 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сто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одав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теля;</w:t>
      </w:r>
    </w:p>
    <w:p w14:paraId="0B7E1C21" w14:textId="77777777" w:rsidR="00A311ED" w:rsidRPr="006A0406" w:rsidRDefault="00A311ED" w:rsidP="00A311ED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- ком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пл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ект учеб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умен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ации;</w:t>
      </w:r>
    </w:p>
    <w:p w14:paraId="0009D5BD" w14:textId="77777777" w:rsidR="00A311ED" w:rsidRPr="006A0406" w:rsidRDefault="00A311ED" w:rsidP="00A311ED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- тех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дства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 (проек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ор, экр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н)</w:t>
      </w:r>
    </w:p>
    <w:p w14:paraId="14596C89" w14:textId="77777777" w:rsidR="00A311ED" w:rsidRPr="006A0406" w:rsidRDefault="00A311ED" w:rsidP="00A311ED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- ком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ютеры с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выходом в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 кол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ву обуча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ихся.</w:t>
      </w:r>
    </w:p>
    <w:p w14:paraId="45A57214" w14:textId="77777777" w:rsidR="00A311ED" w:rsidRPr="006A0406" w:rsidRDefault="00A311ED" w:rsidP="00A311ED">
      <w:pPr>
        <w:widowControl w:val="0"/>
        <w:tabs>
          <w:tab w:val="left" w:pos="2032"/>
          <w:tab w:val="left" w:pos="2865"/>
          <w:tab w:val="left" w:pos="4844"/>
          <w:tab w:val="left" w:pos="6453"/>
          <w:tab w:val="left" w:pos="7856"/>
          <w:tab w:val="left" w:pos="9245"/>
        </w:tabs>
        <w:spacing w:after="0"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Тех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ства</w:t>
      </w:r>
      <w:r w:rsidRPr="006A0406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  <w:r w:rsidRPr="006A0406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кул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ры,</w:t>
      </w:r>
      <w:r w:rsidRPr="006A0406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омп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ью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 w:rsidRPr="006A0406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ех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мож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ью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A0406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 w:rsidRPr="006A0406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6A0406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6A0406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дос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6A0406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ну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Pr="006A0406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нформ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ователь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ую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ду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образова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орган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мо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ройства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с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редуста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овле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ложе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6A0406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6A0406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6A0406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 w:rsidRPr="006A0406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S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pring</w:t>
      </w:r>
      <w:r w:rsidRPr="006A0406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рекру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6A0406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сай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6A0406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абота в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hh,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S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uper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J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ob,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абота.ру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ые).</w:t>
      </w:r>
    </w:p>
    <w:p w14:paraId="77163422" w14:textId="77777777" w:rsidR="00A311ED" w:rsidRPr="006A0406" w:rsidRDefault="00A311ED" w:rsidP="00A311ED">
      <w:pPr>
        <w:widowControl w:val="0"/>
        <w:spacing w:after="0" w:line="240" w:lineRule="auto"/>
        <w:ind w:right="-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6A0406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оборудо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A0406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являе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Pr="006A0406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нча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 w:rsidRPr="006A0406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може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Pr="006A0406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6A0406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соо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ветств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 w:rsidRPr="006A0406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 особ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остям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6A0406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ации.</w:t>
      </w:r>
      <w:r w:rsidRPr="006A0406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Напр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мер,</w:t>
      </w:r>
      <w:r w:rsidRPr="006A0406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мож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олн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льн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 ос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тером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 w:rsidRPr="006A040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ех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ми.</w:t>
      </w:r>
    </w:p>
    <w:p w14:paraId="29DB064C" w14:textId="77777777" w:rsidR="00A311ED" w:rsidRPr="006A0406" w:rsidRDefault="00A311ED" w:rsidP="00A311ED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28D5485" w14:textId="77777777" w:rsidR="00A311ED" w:rsidRPr="006A0406" w:rsidRDefault="00A311ED" w:rsidP="00A311ED">
      <w:pPr>
        <w:widowControl w:val="0"/>
        <w:spacing w:after="0" w:line="240" w:lineRule="auto"/>
        <w:ind w:right="291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3.2. И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рм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ци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ое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ч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еа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ли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пр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гр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мм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 И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рм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ци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ое об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сп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бу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14:paraId="12F05407" w14:textId="77777777" w:rsidR="00A311ED" w:rsidRPr="006A0406" w:rsidRDefault="00A311ED" w:rsidP="00A311ED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ов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u w:val="single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ые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сточ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u w:val="single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:</w:t>
      </w:r>
    </w:p>
    <w:p w14:paraId="28D43EA0" w14:textId="77777777" w:rsidR="00A311ED" w:rsidRPr="006A0406" w:rsidRDefault="00A311ED" w:rsidP="00A311ED">
      <w:pPr>
        <w:widowControl w:val="0"/>
        <w:spacing w:after="0"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6A0406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Эл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6A0406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уч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арьерное</w:t>
      </w:r>
      <w:r w:rsidRPr="006A0406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модел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е:</w:t>
      </w:r>
      <w:r w:rsidRPr="006A0406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ели</w:t>
      </w:r>
      <w:r w:rsidRPr="006A0406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ации»:</w:t>
      </w:r>
      <w:r w:rsidRPr="006A0406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hyperlink r:id="rId11" w:history="1"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</w:t>
        </w:r>
        <w:r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t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ps://bc</w:t>
        </w:r>
        <w:r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-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nark.</w:t>
        </w:r>
        <w:r w:rsidRPr="00ED42AA">
          <w:rPr>
            <w:rStyle w:val="a6"/>
            <w:rFonts w:ascii="Times New Roman" w:eastAsia="Times New Roman" w:hAnsi="Times New Roman" w:cs="Times New Roman"/>
            <w:spacing w:val="-2"/>
            <w:sz w:val="24"/>
            <w:szCs w:val="24"/>
          </w:rPr>
          <w:t>r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u/project</w:t>
        </w:r>
        <w:r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/educati</w:t>
        </w:r>
        <w:r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o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n/con</w:t>
        </w:r>
        <w:r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truc</w:t>
        </w:r>
        <w:r w:rsidRPr="00ED42AA">
          <w:rPr>
            <w:rStyle w:val="a6"/>
            <w:rFonts w:ascii="Times New Roman" w:eastAsia="Times New Roman" w:hAnsi="Times New Roman" w:cs="Times New Roman"/>
            <w:spacing w:val="2"/>
            <w:sz w:val="24"/>
            <w:szCs w:val="24"/>
          </w:rPr>
          <w:t>t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or/textbook/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71734ECC" w14:textId="77777777" w:rsidR="00A311ED" w:rsidRPr="006A0406" w:rsidRDefault="00A311ED" w:rsidP="00A311ED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FA2DDAB" w14:textId="77777777" w:rsidR="00A311ED" w:rsidRPr="006A0406" w:rsidRDefault="00A311ED" w:rsidP="00A311ED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Д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u w:val="single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итель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u w:val="single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ые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сто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u w:val="single"/>
        </w:rPr>
        <w:t>ч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u w:val="single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:</w:t>
      </w:r>
    </w:p>
    <w:p w14:paraId="561EE92C" w14:textId="77777777" w:rsidR="00A311ED" w:rsidRPr="006A0406" w:rsidRDefault="00A311ED" w:rsidP="00A311ED">
      <w:pPr>
        <w:widowControl w:val="0"/>
        <w:spacing w:after="0" w:line="240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6A0406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оря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6A0406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Тех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оло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A0406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ска</w:t>
      </w:r>
      <w:r w:rsidRPr="006A0406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6A0406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рудоус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 w:rsidRPr="006A0406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3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¬е</w:t>
      </w:r>
      <w:r w:rsidRPr="006A0406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д.,</w:t>
      </w:r>
      <w:r w:rsidRPr="006A0406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ер.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 w:rsidRPr="006A0406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чеб.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особ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 w:rsidRPr="006A0406"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[А.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6A0406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Кор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6A0406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Н.Ю.</w:t>
      </w:r>
      <w:r w:rsidRPr="006A0406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риев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6A0406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И.В.</w:t>
      </w:r>
      <w:r w:rsidRPr="006A0406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бен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ков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6A0406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А.И.</w:t>
      </w:r>
      <w:r w:rsidRPr="006A0406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Кол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аков].</w:t>
      </w:r>
      <w:r w:rsidRPr="006A0406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6A0406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: Академия, 2016 – 112с.</w:t>
      </w:r>
    </w:p>
    <w:p w14:paraId="7AE42728" w14:textId="77777777" w:rsidR="00A311ED" w:rsidRPr="006A0406" w:rsidRDefault="00A311ED" w:rsidP="00A311ED">
      <w:pPr>
        <w:widowControl w:val="0"/>
        <w:tabs>
          <w:tab w:val="left" w:pos="773"/>
          <w:tab w:val="left" w:pos="1550"/>
          <w:tab w:val="left" w:pos="2769"/>
          <w:tab w:val="left" w:pos="3944"/>
          <w:tab w:val="left" w:pos="5117"/>
          <w:tab w:val="left" w:pos="6369"/>
          <w:tab w:val="left" w:pos="6718"/>
          <w:tab w:val="left" w:pos="7994"/>
          <w:tab w:val="left" w:pos="8815"/>
        </w:tabs>
        <w:spacing w:after="0" w:line="240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6A0406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A0406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уск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6A0406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чному</w:t>
      </w:r>
      <w:r w:rsidRPr="006A0406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рын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6A0406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у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6A0406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/</w:t>
      </w:r>
      <w:r w:rsidRPr="006A0406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Е.В.</w:t>
      </w:r>
      <w:r w:rsidRPr="006A0406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6A040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 w:rsidRPr="006A0406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В.А.</w:t>
      </w:r>
      <w:r w:rsidRPr="006A0406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Ал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ши</w:t>
      </w:r>
      <w:r w:rsidRPr="006A0406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, Л.С.</w:t>
      </w:r>
      <w:r w:rsidRPr="006A0406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Скачкова</w:t>
      </w:r>
      <w:r w:rsidRPr="006A0406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др.;</w:t>
      </w:r>
      <w:r w:rsidRPr="006A0406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 w:rsidRPr="006A0406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общ.</w:t>
      </w:r>
      <w:r w:rsidRPr="006A0406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ред.</w:t>
      </w:r>
      <w:r w:rsidRPr="006A0406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Е.В.</w:t>
      </w:r>
      <w:r w:rsidRPr="006A0406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ха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лкин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й;</w:t>
      </w:r>
      <w:r w:rsidRPr="006A0406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Pr="006A0406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A0406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ау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осс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6A0406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едераль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Pr="006A0406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государ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Pr="006A0406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оном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Pr="006A0406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ое учр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жде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вы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рофессионал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обра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«Ю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ный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фед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 w:rsidRPr="006A0406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верситет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6A0406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6A040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остов-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у:</w:t>
      </w:r>
      <w:r w:rsidRPr="006A0406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Pr="006A0406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Юж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6A0406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6A0406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ун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верси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ета,</w:t>
      </w:r>
      <w:r w:rsidRPr="006A0406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201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1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 –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3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06          </w:t>
      </w:r>
      <w:r w:rsidRPr="006A0406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        </w:t>
      </w:r>
      <w:r w:rsidRPr="006A040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еж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дос</w:t>
      </w:r>
      <w:r w:rsidRPr="006A0406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упа:          </w:t>
      </w:r>
      <w:r w:rsidRPr="006A0406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подписке.          </w:t>
      </w:r>
      <w:r w:rsidRPr="006A040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RL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hyperlink r:id="rId12" w:history="1"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  <w:lang w:val="en-US"/>
          </w:rPr>
          <w:t>http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:</w:t>
        </w:r>
        <w:r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/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  <w:lang w:val="en-US"/>
          </w:rPr>
          <w:t>b</w:t>
        </w:r>
        <w:r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  <w:lang w:val="en-US"/>
          </w:rPr>
          <w:t>i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  <w:lang w:val="en-US"/>
          </w:rPr>
          <w:t>blioclub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.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  <w:lang w:val="en-US"/>
          </w:rPr>
          <w:t>ru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  <w:lang w:val="en-US"/>
          </w:rPr>
          <w:t>index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.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  <w:lang w:val="en-US"/>
          </w:rPr>
          <w:t>php</w:t>
        </w:r>
        <w:r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?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  <w:lang w:val="en-US"/>
          </w:rPr>
          <w:t>p</w:t>
        </w:r>
        <w:r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  <w:lang w:val="en-US"/>
          </w:rPr>
          <w:t>a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  <w:lang w:val="en-US"/>
          </w:rPr>
          <w:t>ge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=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  <w:lang w:val="en-US"/>
          </w:rPr>
          <w:t>book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&amp;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  <w:lang w:val="en-US"/>
          </w:rPr>
          <w:t>id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=2</w:t>
        </w:r>
        <w:r w:rsidRPr="00ED42AA">
          <w:rPr>
            <w:rStyle w:val="a6"/>
            <w:rFonts w:ascii="Times New Roman" w:eastAsia="Times New Roman" w:hAnsi="Times New Roman" w:cs="Times New Roman"/>
            <w:spacing w:val="2"/>
            <w:sz w:val="24"/>
            <w:szCs w:val="24"/>
          </w:rPr>
          <w:t>4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1093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1DBF1222" w14:textId="77777777" w:rsidR="00A311ED" w:rsidRPr="006A0406" w:rsidRDefault="00A311ED" w:rsidP="00A311ED">
      <w:pPr>
        <w:widowControl w:val="0"/>
        <w:tabs>
          <w:tab w:val="left" w:pos="730"/>
          <w:tab w:val="left" w:pos="2011"/>
          <w:tab w:val="left" w:pos="3719"/>
          <w:tab w:val="left" w:pos="4506"/>
          <w:tab w:val="left" w:pos="5772"/>
          <w:tab w:val="left" w:pos="6442"/>
          <w:tab w:val="left" w:pos="8320"/>
        </w:tabs>
        <w:spacing w:after="0" w:line="240" w:lineRule="auto"/>
        <w:ind w:right="-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Теор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околе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30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фак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совр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 w:rsidRPr="006A040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13" w:history="1"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http:</w:t>
        </w:r>
        <w:r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/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/w</w:t>
        </w:r>
        <w:r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w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w.</w:t>
        </w:r>
        <w:r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berb</w:t>
        </w:r>
        <w:r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a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nk.ru/com</w:t>
        </w:r>
        <w:r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m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on/img/uploaded/file</w:t>
        </w:r>
        <w:r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/pdf/youth_pre</w:t>
        </w:r>
        <w:r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entati</w:t>
        </w:r>
        <w:r w:rsidRPr="00ED42AA">
          <w:rPr>
            <w:rStyle w:val="a6"/>
            <w:rFonts w:ascii="Times New Roman" w:eastAsia="Times New Roman" w:hAnsi="Times New Roman" w:cs="Times New Roman"/>
            <w:spacing w:val="2"/>
            <w:sz w:val="24"/>
            <w:szCs w:val="24"/>
          </w:rPr>
          <w:t>o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n.pdf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46276BB5" w14:textId="77777777" w:rsidR="00A311ED" w:rsidRPr="006A0406" w:rsidRDefault="00A311ED" w:rsidP="00A311ED">
      <w:pPr>
        <w:widowControl w:val="0"/>
        <w:spacing w:after="0" w:line="240" w:lineRule="auto"/>
        <w:ind w:right="27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4. Введен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 в т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комму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кации / И.В. 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умк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 w:rsidRPr="006A040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уч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б.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особ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 /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И. В. Шумк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а. </w:t>
      </w:r>
      <w:r w:rsidRPr="006A040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–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Сам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: 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д-во Самар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 у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вер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а, 20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1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–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60 с.</w:t>
      </w:r>
    </w:p>
    <w:p w14:paraId="715BD1EC" w14:textId="77777777" w:rsidR="00A311ED" w:rsidRPr="006A0406" w:rsidRDefault="00A311ED" w:rsidP="00A311ED">
      <w:pPr>
        <w:widowControl w:val="0"/>
        <w:spacing w:after="0" w:line="240" w:lineRule="auto"/>
        <w:ind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 w:rsidRPr="006A0406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Профор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A0406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онал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Pr="006A0406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моо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уде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6A0406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/</w:t>
      </w:r>
      <w:r w:rsidRPr="006A0406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уч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Pr="006A0406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особ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/ </w:t>
      </w:r>
      <w:r w:rsidRPr="006A040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Н.</w:t>
      </w:r>
      <w:r w:rsidRPr="006A0406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r w:rsidRPr="006A0406">
        <w:rPr>
          <w:rFonts w:ascii="Times New Roman" w:eastAsia="Times New Roman" w:hAnsi="Times New Roman" w:cs="Times New Roman"/>
          <w:i/>
          <w:iCs/>
          <w:color w:val="000000"/>
          <w:spacing w:val="7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Тю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авк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6A0406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Е.С.</w:t>
      </w:r>
      <w:r w:rsidRPr="006A0406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Подбор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6A0406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6A0406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Самара:</w:t>
      </w:r>
      <w:r w:rsidRPr="006A0406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Pr="006A0406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 w:rsidRPr="006A0406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тета, 2020. – 156 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6A913C66" w14:textId="77777777" w:rsidR="00A311ED" w:rsidRPr="006A0406" w:rsidRDefault="00A311ED" w:rsidP="00A311ED">
      <w:pPr>
        <w:widowControl w:val="0"/>
        <w:spacing w:after="0" w:line="239" w:lineRule="auto"/>
        <w:ind w:right="-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 w:rsidRPr="006A0406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в,</w:t>
      </w:r>
      <w:r w:rsidRPr="006A0406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.Ю.</w:t>
      </w:r>
      <w:r w:rsidRPr="006A0406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фек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Pr="006A0406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 w:rsidRPr="006A0406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ру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а:</w:t>
      </w:r>
      <w:r w:rsidRPr="006A0406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[Текс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]:</w:t>
      </w:r>
      <w:r w:rsidRPr="006A0406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Учеб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Pr="006A0406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особ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хся</w:t>
      </w:r>
      <w:r w:rsidRPr="006A0406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общеобразо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6A0406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фессион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 w:rsidRPr="006A0406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учебных</w:t>
      </w:r>
      <w:r w:rsidRPr="006A0406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 w:rsidRPr="006A0406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Ю.</w:t>
      </w:r>
      <w:r w:rsidRPr="006A0406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ев, Е.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 Зубова, Т.Н. К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а, Н.Ю. П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оп-с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мара: П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ОФИ,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2002.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- 78 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3DB820A3" w14:textId="77777777" w:rsidR="00A311ED" w:rsidRDefault="00A311ED" w:rsidP="00A311ED">
      <w:pPr>
        <w:widowControl w:val="0"/>
        <w:spacing w:after="0" w:line="240" w:lineRule="auto"/>
        <w:ind w:right="-5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7.</w:t>
      </w:r>
      <w:r w:rsidRPr="006A0406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Пс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холо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A0406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обще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  <w:r w:rsidRPr="006A0406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Учеб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/</w:t>
      </w:r>
      <w:r w:rsidRPr="006A0406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6A0406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оляренко,</w:t>
      </w:r>
      <w:r w:rsidRPr="006A0406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6A0406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 w:rsidRPr="006A0406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амыг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н.</w:t>
      </w:r>
      <w:r w:rsidRPr="006A0406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6A0406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д.2¬е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 w:rsidRPr="006A0406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стер</w:t>
      </w:r>
      <w:r w:rsidRPr="006A0406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lastRenderedPageBreak/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остов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/Д: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кс, 2014.</w:t>
      </w:r>
    </w:p>
    <w:p w14:paraId="4DF23465" w14:textId="77777777" w:rsidR="00A311ED" w:rsidRPr="006A0406" w:rsidRDefault="00A311ED" w:rsidP="00A311ED">
      <w:pPr>
        <w:widowControl w:val="0"/>
        <w:spacing w:after="0"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page_59_0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8.</w:t>
      </w:r>
      <w:r w:rsidRPr="006A0406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Щерб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6A0406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ола</w:t>
      </w:r>
      <w:r w:rsidRPr="006A0406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рь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еры</w:t>
      </w:r>
      <w:r w:rsidRPr="006A0406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[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екс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]:</w:t>
      </w:r>
      <w:r w:rsidRPr="006A0406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6A040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ч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Pr="006A0406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особ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е/</w:t>
      </w:r>
      <w:r w:rsidRPr="006A0406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6A0406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Щерб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 w:rsidRPr="006A0406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6A0406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.:</w:t>
      </w:r>
      <w:r w:rsidRPr="006A0406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 «Евр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я», 2010.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- 1520 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FD0D4D7" w14:textId="77777777" w:rsidR="00A311ED" w:rsidRPr="006A0406" w:rsidRDefault="00A311ED" w:rsidP="00A311ED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9822740" w14:textId="77777777" w:rsidR="00A311ED" w:rsidRPr="006A0406" w:rsidRDefault="00A311ED" w:rsidP="00A311ED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тер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u w:val="single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ет-ре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ы</w:t>
      </w:r>
    </w:p>
    <w:p w14:paraId="4128B8B6" w14:textId="77777777" w:rsidR="00A311ED" w:rsidRPr="006A0406" w:rsidRDefault="00A311ED" w:rsidP="00A311ED">
      <w:pPr>
        <w:widowControl w:val="0"/>
        <w:spacing w:after="0" w:line="240" w:lineRule="auto"/>
        <w:ind w:right="3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тр сведе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ависимой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оцен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 кв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hyperlink r:id="rId14" w:history="1">
        <w:r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h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ttp</w:t>
        </w:r>
        <w:r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://no</w:t>
        </w:r>
        <w:r w:rsidRPr="00ED42AA">
          <w:rPr>
            <w:rStyle w:val="a6"/>
            <w:rFonts w:ascii="Times New Roman" w:eastAsia="Times New Roman" w:hAnsi="Times New Roman" w:cs="Times New Roman"/>
            <w:spacing w:val="9"/>
            <w:sz w:val="24"/>
            <w:szCs w:val="24"/>
          </w:rPr>
          <w:t>k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-nark.</w:t>
        </w:r>
        <w:r w:rsidRPr="00ED42AA">
          <w:rPr>
            <w:rStyle w:val="a6"/>
            <w:rFonts w:ascii="Times New Roman" w:eastAsia="Times New Roman" w:hAnsi="Times New Roman" w:cs="Times New Roman"/>
            <w:spacing w:val="-1"/>
            <w:w w:val="99"/>
            <w:sz w:val="24"/>
            <w:szCs w:val="24"/>
          </w:rPr>
          <w:t>r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u/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2. Про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о-метод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комплекс «Оценка кв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ций</w:t>
      </w:r>
      <w:r w:rsidRPr="006A0406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»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hyperlink r:id="rId15" w:history="1"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</w:t>
        </w:r>
        <w:r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t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p</w:t>
        </w:r>
        <w:r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: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//ko</w:t>
        </w:r>
        <w:r w:rsidRPr="00ED42AA">
          <w:rPr>
            <w:rStyle w:val="a6"/>
            <w:rFonts w:ascii="Times New Roman" w:eastAsia="Times New Roman" w:hAnsi="Times New Roman" w:cs="Times New Roman"/>
            <w:spacing w:val="2"/>
            <w:w w:val="99"/>
            <w:sz w:val="24"/>
            <w:szCs w:val="24"/>
          </w:rPr>
          <w:t>s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-n</w:t>
        </w:r>
        <w:r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a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rk.</w:t>
        </w:r>
        <w:r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r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u/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5242FEA0" w14:textId="77777777" w:rsidR="00A311ED" w:rsidRPr="006A0406" w:rsidRDefault="00A311ED" w:rsidP="00A311ED">
      <w:pPr>
        <w:widowControl w:val="0"/>
        <w:spacing w:after="0" w:line="240" w:lineRule="auto"/>
        <w:ind w:right="12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3. Про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рам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о-метод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еск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комплекс «Про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-эк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н»: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hyperlink r:id="rId16" w:history="1"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</w:t>
        </w:r>
        <w:r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t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p</w:t>
        </w:r>
        <w:r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:</w:t>
        </w:r>
        <w:r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/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/demo.n</w:t>
        </w:r>
        <w:r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a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rk.</w:t>
        </w:r>
        <w:r w:rsidRPr="00ED42AA">
          <w:rPr>
            <w:rStyle w:val="a6"/>
            <w:rFonts w:ascii="Times New Roman" w:eastAsia="Times New Roman" w:hAnsi="Times New Roman" w:cs="Times New Roman"/>
            <w:spacing w:val="-2"/>
            <w:sz w:val="24"/>
            <w:szCs w:val="24"/>
          </w:rPr>
          <w:t>r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u/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4. Про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о-а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ара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екс «Профессионал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ные 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андар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ы» </w:t>
      </w:r>
      <w:hyperlink r:id="rId17" w:history="1"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http:</w:t>
        </w:r>
        <w:r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/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/pr</w:t>
        </w:r>
        <w:r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o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f</w:t>
        </w:r>
        <w:r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tandart.ro</w:t>
        </w:r>
        <w:r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mintrud.ru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6F2F182A" w14:textId="77777777" w:rsidR="00A311ED" w:rsidRPr="006A0406" w:rsidRDefault="00A311ED" w:rsidP="00A311ED">
      <w:pPr>
        <w:widowControl w:val="0"/>
        <w:spacing w:after="0" w:line="240" w:lineRule="auto"/>
        <w:ind w:right="57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5. С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я: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"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андар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ал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одго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овле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стам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су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ьта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Плюс) </w:t>
      </w:r>
      <w:hyperlink r:id="rId18" w:history="1"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http:</w:t>
        </w:r>
        <w:r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/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/w</w:t>
        </w:r>
        <w:r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w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w.con</w:t>
        </w:r>
        <w:r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ultant.ru/document/con</w:t>
        </w:r>
        <w:r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_doc_LAW_157436/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7CBEED81" w14:textId="77777777" w:rsidR="00A311ED" w:rsidRPr="006A0406" w:rsidRDefault="00A311ED" w:rsidP="00A311ED">
      <w:pPr>
        <w:widowControl w:val="0"/>
        <w:spacing w:after="0" w:line="240" w:lineRule="auto"/>
        <w:ind w:right="144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6. С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Досту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hyperlink r:id="rId19" w:history="1"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http://</w:t>
        </w:r>
        <w:r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prav</w:t>
        </w:r>
        <w:r w:rsidRPr="00ED42AA">
          <w:rPr>
            <w:rStyle w:val="a6"/>
            <w:rFonts w:ascii="Times New Roman" w:eastAsia="Times New Roman" w:hAnsi="Times New Roman" w:cs="Times New Roman"/>
            <w:spacing w:val="-2"/>
            <w:sz w:val="24"/>
            <w:szCs w:val="24"/>
          </w:rPr>
          <w:t>o</w:t>
        </w:r>
        <w:r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c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hnik.ro</w:t>
        </w:r>
        <w:r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mintrud.ru/profe</w:t>
        </w:r>
        <w:r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ss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ion</w:t>
        </w:r>
        <w:r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</w:hyperlink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7. Ат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ас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овых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рофе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 Досту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hyperlink r:id="rId20" w:history="1"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</w:t>
        </w:r>
        <w:r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t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tp://atla</w:t>
        </w:r>
        <w:r w:rsidRPr="00ED42AA">
          <w:rPr>
            <w:rStyle w:val="a6"/>
            <w:rFonts w:ascii="Times New Roman" w:eastAsia="Times New Roman" w:hAnsi="Times New Roman" w:cs="Times New Roman"/>
            <w:spacing w:val="-2"/>
            <w:w w:val="99"/>
            <w:sz w:val="24"/>
            <w:szCs w:val="24"/>
          </w:rPr>
          <w:t>s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100.</w:t>
        </w:r>
        <w:r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r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u/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43AA5D95" w14:textId="77777777" w:rsidR="00A311ED" w:rsidRPr="006A0406" w:rsidRDefault="00A311ED" w:rsidP="00A311ED">
      <w:pPr>
        <w:widowControl w:val="0"/>
        <w:spacing w:after="0" w:line="240" w:lineRule="auto"/>
        <w:ind w:right="50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8. Профор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атер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алы</w:t>
      </w:r>
      <w:r w:rsidRPr="006A040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ового це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К.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авл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аибо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ее во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требов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ерс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ект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ым проф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ссиям и ра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 в 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леду</w:t>
      </w:r>
      <w:r w:rsidRPr="006A0406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ю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их форма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ах: в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деорол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зе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я, текст. [Элек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ронн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й ре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урс]. </w:t>
      </w:r>
      <w:r w:rsidRPr="006A0406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Д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hyperlink r:id="rId21" w:history="1"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</w:t>
        </w:r>
        <w:r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t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tp</w:t>
        </w:r>
        <w:r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: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//www.b</w:t>
        </w:r>
        <w:r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c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-nark.</w:t>
        </w:r>
        <w:r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r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u/vocational-guid</w:t>
        </w:r>
        <w:r w:rsidRPr="00ED42AA">
          <w:rPr>
            <w:rStyle w:val="a6"/>
            <w:rFonts w:ascii="Times New Roman" w:eastAsia="Times New Roman" w:hAnsi="Times New Roman" w:cs="Times New Roman"/>
            <w:spacing w:val="2"/>
            <w:sz w:val="24"/>
            <w:szCs w:val="24"/>
          </w:rPr>
          <w:t>a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nce-material</w:t>
        </w:r>
        <w:r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79D4F05F" w14:textId="77777777" w:rsidR="00A311ED" w:rsidRPr="006A0406" w:rsidRDefault="00A311ED" w:rsidP="00A311ED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9.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кло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 «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ра». До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ту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hyperlink r:id="rId22" w:history="1"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http:</w:t>
        </w:r>
        <w:r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/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/www.zn</w:t>
        </w:r>
        <w:r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a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nie.info/por</w:t>
        </w:r>
        <w:r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tal/ec</w:t>
        </w:r>
        <w:r w:rsidRPr="00ED42AA">
          <w:rPr>
            <w:rStyle w:val="a6"/>
            <w:rFonts w:ascii="Times New Roman" w:eastAsia="Times New Roman" w:hAnsi="Times New Roman" w:cs="Times New Roman"/>
            <w:spacing w:val="2"/>
            <w:sz w:val="24"/>
            <w:szCs w:val="24"/>
          </w:rPr>
          <w:t>-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main.html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79166525" w14:textId="77777777" w:rsidR="00A311ED" w:rsidRPr="006A0406" w:rsidRDefault="00A311ED" w:rsidP="00A311ED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B33275D" w14:textId="77777777" w:rsidR="00A311ED" w:rsidRPr="006A0406" w:rsidRDefault="00A311ED" w:rsidP="00A311ED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Эл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ектро</w:t>
      </w:r>
      <w:r w:rsidRPr="006A0406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u w:val="single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u w:val="single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ые 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ес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ы</w:t>
      </w:r>
      <w:r w:rsidRPr="006A040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u w:val="single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НСК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АР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К</w:t>
      </w:r>
    </w:p>
    <w:p w14:paraId="2479FC6B" w14:textId="77777777" w:rsidR="00A311ED" w:rsidRPr="006A0406" w:rsidRDefault="00A311ED" w:rsidP="00A311ED">
      <w:pPr>
        <w:widowControl w:val="0"/>
        <w:spacing w:after="0" w:line="240" w:lineRule="auto"/>
        <w:ind w:right="63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1. Пр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hyperlink r:id="rId23" w:history="1"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</w:t>
        </w:r>
        <w:r w:rsidRPr="00ED42AA">
          <w:rPr>
            <w:rStyle w:val="a6"/>
            <w:rFonts w:ascii="Times New Roman" w:eastAsia="Times New Roman" w:hAnsi="Times New Roman" w:cs="Times New Roman"/>
            <w:spacing w:val="-1"/>
            <w:w w:val="99"/>
            <w:sz w:val="24"/>
            <w:szCs w:val="24"/>
          </w:rPr>
          <w:t>s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://www.youtube.</w:t>
        </w:r>
        <w:r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c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om/watch</w:t>
        </w:r>
        <w:r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?</w:t>
        </w:r>
        <w:r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v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=</w:t>
        </w:r>
        <w:r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_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k</w:t>
        </w:r>
        <w:r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M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a5loKUcU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2. Пр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НСК</w:t>
      </w:r>
      <w:r w:rsidRPr="006A040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24" w:history="1"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</w:t>
        </w:r>
        <w:r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p</w:t>
        </w:r>
        <w:r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://www</w:t>
        </w:r>
        <w:r w:rsidRPr="00ED42AA">
          <w:rPr>
            <w:rStyle w:val="a6"/>
            <w:rFonts w:ascii="Times New Roman" w:eastAsia="Times New Roman" w:hAnsi="Times New Roman" w:cs="Times New Roman"/>
            <w:spacing w:val="-2"/>
            <w:sz w:val="24"/>
            <w:szCs w:val="24"/>
          </w:rPr>
          <w:t>.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youtube.</w:t>
        </w:r>
        <w:r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c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om/watch</w:t>
        </w:r>
        <w:r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?</w:t>
        </w:r>
        <w:r w:rsidRPr="00ED42AA">
          <w:rPr>
            <w:rStyle w:val="a6"/>
            <w:rFonts w:ascii="Times New Roman" w:eastAsia="Times New Roman" w:hAnsi="Times New Roman" w:cs="Times New Roman"/>
            <w:spacing w:val="2"/>
            <w:sz w:val="24"/>
            <w:szCs w:val="24"/>
          </w:rPr>
          <w:t>v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=</w:t>
        </w:r>
        <w:r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U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XO1_Br</w:t>
        </w:r>
        <w:r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a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LoE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3. Луч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ие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ракт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 Б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зовы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 подго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адров НА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-http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/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/w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w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w.youtube.com/watch?v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=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Nv0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i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aetoH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76D5626B" w14:textId="77777777" w:rsidR="00A311ED" w:rsidRPr="006A0406" w:rsidRDefault="00A311ED" w:rsidP="00A311ED">
      <w:pPr>
        <w:widowControl w:val="0"/>
        <w:spacing w:after="0" w:line="240" w:lineRule="auto"/>
        <w:ind w:right="136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х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 Б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зовы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 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одго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овки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адров НА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hyperlink r:id="rId25" w:history="1"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</w:t>
        </w:r>
        <w:r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://b</w:t>
        </w:r>
        <w:r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c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-nark.</w:t>
        </w:r>
        <w:r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r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u/project</w:t>
        </w:r>
        <w:r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/employe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r</w:t>
        </w:r>
        <w:r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/media/video/career/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732DA2FF" w14:textId="77777777" w:rsidR="00A311ED" w:rsidRPr="006A0406" w:rsidRDefault="00A311ED" w:rsidP="00A311ED">
      <w:pPr>
        <w:widowControl w:val="0"/>
        <w:spacing w:after="0" w:line="240" w:lineRule="auto"/>
        <w:ind w:right="26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5. Событ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я. Б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овы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овки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кадров</w:t>
      </w:r>
      <w:r w:rsidRPr="006A040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hyperlink r:id="rId26" w:history="1"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</w:t>
        </w:r>
        <w:r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:</w:t>
        </w:r>
        <w:r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//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bc-nark.</w:t>
        </w:r>
        <w:r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r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u/project</w:t>
        </w:r>
        <w:r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/all/</w:t>
        </w:r>
        <w:r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media/video/ev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ent</w:t>
        </w:r>
        <w:r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</w:hyperlink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</w:p>
    <w:p w14:paraId="38D301DB" w14:textId="77777777" w:rsidR="00A311ED" w:rsidRPr="006A0406" w:rsidRDefault="00A311ED" w:rsidP="00A311ED">
      <w:pPr>
        <w:widowControl w:val="0"/>
        <w:spacing w:after="0" w:line="240" w:lineRule="auto"/>
        <w:ind w:right="182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6. Учеб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модул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 Ба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овы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 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дго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овки кадров НА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hyperlink r:id="rId27" w:history="1"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</w:t>
        </w:r>
        <w:r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:</w:t>
        </w:r>
        <w:r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/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/bc-nark.</w:t>
        </w:r>
        <w:r w:rsidRPr="00ED42AA">
          <w:rPr>
            <w:rStyle w:val="a6"/>
            <w:rFonts w:ascii="Times New Roman" w:eastAsia="Times New Roman" w:hAnsi="Times New Roman" w:cs="Times New Roman"/>
            <w:spacing w:val="-2"/>
            <w:sz w:val="24"/>
            <w:szCs w:val="24"/>
          </w:rPr>
          <w:t>r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u/project</w:t>
        </w:r>
        <w:r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/all/m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edia/video/lea</w:t>
        </w:r>
        <w:r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r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n/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11FAF3B8" w14:textId="77777777" w:rsidR="00A311ED" w:rsidRPr="006A0406" w:rsidRDefault="00A311ED" w:rsidP="00A311ED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364A66B" w14:textId="77777777" w:rsidR="00A311ED" w:rsidRPr="006A0406" w:rsidRDefault="00A311ED" w:rsidP="00A311ED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В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u w:val="single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деом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тер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u w:val="single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алы 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К</w:t>
      </w:r>
    </w:p>
    <w:p w14:paraId="27514923" w14:textId="77777777" w:rsidR="00A311ED" w:rsidRPr="006A0406" w:rsidRDefault="00A311ED" w:rsidP="00A311ED">
      <w:pPr>
        <w:widowControl w:val="0"/>
        <w:tabs>
          <w:tab w:val="left" w:pos="708"/>
        </w:tabs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НОК – ув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ость в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авт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нем д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hyperlink r:id="rId28" w:history="1"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</w:t>
        </w:r>
        <w:r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t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p</w:t>
        </w:r>
        <w:r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:</w:t>
        </w:r>
        <w:r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/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/youtu.be/8KLw</w:t>
        </w:r>
        <w:r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Z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XbqE7c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746F9DA0" w14:textId="77777777" w:rsidR="00A311ED" w:rsidRPr="006A0406" w:rsidRDefault="00A311ED" w:rsidP="00A311ED">
      <w:pPr>
        <w:widowControl w:val="0"/>
        <w:tabs>
          <w:tab w:val="left" w:pos="708"/>
        </w:tabs>
        <w:spacing w:after="0" w:line="240" w:lineRule="auto"/>
        <w:ind w:right="90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О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роекте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6A0406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 к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аций</w:t>
      </w:r>
      <w:r w:rsidRPr="006A040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- к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ру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карьеры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-http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/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/w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w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w.youtube.com/watch?v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=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J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Ql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1Ve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d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fc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14:paraId="78FF0220" w14:textId="77777777" w:rsidR="00A311ED" w:rsidRPr="006A0406" w:rsidRDefault="00A311ED" w:rsidP="00A311ED">
      <w:pPr>
        <w:widowControl w:val="0"/>
        <w:tabs>
          <w:tab w:val="left" w:pos="708"/>
        </w:tabs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-м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«По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кар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еру»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hyperlink r:id="rId29" w:history="1"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</w:t>
        </w:r>
        <w:r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://bc-nark.</w:t>
        </w:r>
        <w:r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r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u/media/video</w:t>
        </w:r>
        <w:r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/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48284/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6A018154" w14:textId="77777777" w:rsidR="00A311ED" w:rsidRPr="006A0406" w:rsidRDefault="00A311ED" w:rsidP="00A311ED">
      <w:pPr>
        <w:widowControl w:val="0"/>
        <w:tabs>
          <w:tab w:val="left" w:pos="708"/>
        </w:tabs>
        <w:spacing w:after="0" w:line="240" w:lineRule="auto"/>
        <w:ind w:right="2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ты АНО НАРК 30 м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 2020 года</w:t>
      </w:r>
      <w:r w:rsidRPr="006A040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Ново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 мероприя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- </w:t>
      </w:r>
      <w:hyperlink r:id="rId30" w:history="1"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</w:t>
        </w:r>
        <w:r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: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</w:t>
        </w:r>
        <w:r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/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bc</w:t>
        </w:r>
        <w:r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-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nark.</w:t>
        </w:r>
        <w:r w:rsidRPr="00ED42AA">
          <w:rPr>
            <w:rStyle w:val="a6"/>
            <w:rFonts w:ascii="Times New Roman" w:eastAsia="Times New Roman" w:hAnsi="Times New Roman" w:cs="Times New Roman"/>
            <w:spacing w:val="-2"/>
            <w:sz w:val="24"/>
            <w:szCs w:val="24"/>
          </w:rPr>
          <w:t>r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u/new</w:t>
        </w:r>
        <w:r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/23605/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56CB6F85" w14:textId="77777777" w:rsidR="00A311ED" w:rsidRPr="006A0406" w:rsidRDefault="00A311ED" w:rsidP="00A311ED">
      <w:pPr>
        <w:widowControl w:val="0"/>
        <w:tabs>
          <w:tab w:val="left" w:pos="708"/>
        </w:tabs>
        <w:spacing w:after="0" w:line="240" w:lineRule="auto"/>
        <w:ind w:right="174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астер-класс «Страте</w:t>
      </w:r>
      <w:r w:rsidRPr="006A0406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 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ика</w:t>
      </w:r>
      <w:r w:rsidRPr="006A040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ска 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ы» 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H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dHunter </w:t>
      </w:r>
      <w:hyperlink r:id="rId31" w:history="1"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</w:t>
        </w:r>
        <w:r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:</w:t>
        </w:r>
        <w:r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/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/bc-nark.</w:t>
        </w:r>
        <w:r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r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u/media/video/48276/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558232C2" w14:textId="77777777" w:rsidR="00A311ED" w:rsidRPr="006A0406" w:rsidRDefault="00A311ED" w:rsidP="00A311ED">
      <w:pPr>
        <w:widowControl w:val="0"/>
        <w:tabs>
          <w:tab w:val="left" w:pos="708"/>
        </w:tabs>
        <w:spacing w:after="0" w:line="240" w:lineRule="auto"/>
        <w:ind w:right="317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Как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роход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ть собе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едов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е: лайфхаки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u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J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ob </w:t>
      </w:r>
      <w:hyperlink r:id="rId32" w:history="1"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</w:t>
        </w:r>
        <w:r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:</w:t>
        </w:r>
        <w:r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/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/bc-nark.</w:t>
        </w:r>
        <w:r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r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u/media/video/48266/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7EE21676" w14:textId="77777777" w:rsidR="00A311ED" w:rsidRPr="006A0406" w:rsidRDefault="00A311ED" w:rsidP="00A311ED">
      <w:pPr>
        <w:widowControl w:val="0"/>
        <w:tabs>
          <w:tab w:val="left" w:pos="708"/>
        </w:tabs>
        <w:spacing w:before="1" w:after="0" w:line="240" w:lineRule="auto"/>
        <w:ind w:right="6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7.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НСК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ктор 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ьеры, 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-2019 Нов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 м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- </w:t>
      </w:r>
      <w:hyperlink r:id="rId33" w:history="1"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</w:t>
        </w:r>
        <w:r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t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p</w:t>
        </w:r>
        <w:r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:</w:t>
        </w:r>
        <w:r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/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/bc</w:t>
        </w:r>
        <w:r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-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nark.</w:t>
        </w:r>
        <w:r w:rsidRPr="00ED42AA">
          <w:rPr>
            <w:rStyle w:val="a6"/>
            <w:rFonts w:ascii="Times New Roman" w:eastAsia="Times New Roman" w:hAnsi="Times New Roman" w:cs="Times New Roman"/>
            <w:spacing w:val="-2"/>
            <w:sz w:val="24"/>
            <w:szCs w:val="24"/>
          </w:rPr>
          <w:t>r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u/new</w:t>
        </w:r>
        <w:r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/313/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4284B2D7" w14:textId="77777777" w:rsidR="00A311ED" w:rsidRPr="006A0406" w:rsidRDefault="00A311ED" w:rsidP="00A311ED">
      <w:pPr>
        <w:widowControl w:val="0"/>
        <w:tabs>
          <w:tab w:val="left" w:pos="708"/>
        </w:tabs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8.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део - </w:t>
      </w:r>
      <w:hyperlink r:id="rId34" w:history="1"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</w:t>
        </w:r>
        <w:r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t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p</w:t>
        </w:r>
        <w:r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:</w:t>
        </w:r>
        <w:r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/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/bc-nark.ru/media/video/1082/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77CDB340" w14:textId="77777777" w:rsidR="00A311ED" w:rsidRPr="006A0406" w:rsidRDefault="00A311ED" w:rsidP="00A311ED">
      <w:pPr>
        <w:widowControl w:val="0"/>
        <w:tabs>
          <w:tab w:val="left" w:pos="708"/>
        </w:tabs>
        <w:spacing w:after="0" w:line="239" w:lineRule="auto"/>
        <w:ind w:right="48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9.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Б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-р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«Професс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ый 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 для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олодежи» (5 ок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ября в 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мках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одеж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ерг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недел</w:t>
      </w:r>
      <w:r w:rsidRPr="006A0406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-2019)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 меропр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тии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-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http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/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b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c-nark.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u/ne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w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3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12/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14:paraId="29629397" w14:textId="77777777" w:rsidR="00A311ED" w:rsidRPr="006A0406" w:rsidRDefault="00A311ED" w:rsidP="00A311ED">
      <w:pPr>
        <w:widowControl w:val="0"/>
        <w:tabs>
          <w:tab w:val="left" w:pos="708"/>
        </w:tabs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10.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део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- </w:t>
      </w:r>
      <w:hyperlink r:id="rId35" w:history="1"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</w:t>
        </w:r>
        <w:r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t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p</w:t>
        </w:r>
        <w:r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:</w:t>
        </w:r>
        <w:r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/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/bc-nark.ru/media/video/1029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</w:p>
    <w:p w14:paraId="45C4CCB7" w14:textId="77777777" w:rsidR="00A311ED" w:rsidRPr="006A0406" w:rsidRDefault="00A311ED" w:rsidP="00A311ED">
      <w:pPr>
        <w:widowControl w:val="0"/>
        <w:tabs>
          <w:tab w:val="left" w:pos="708"/>
        </w:tabs>
        <w:spacing w:after="0" w:line="240" w:lineRule="auto"/>
        <w:ind w:right="21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11.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Общая хар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ктер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ст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наль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й с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 квалиф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ций</w:t>
      </w:r>
      <w:r w:rsidRPr="006A040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-http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/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/w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w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w.youtube.com/watch?v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=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J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47Hp4ThYY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29EE5F8C" w14:textId="77777777" w:rsidR="00A311ED" w:rsidRPr="006A0406" w:rsidRDefault="00A311ED" w:rsidP="00A311ED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bookmarkEnd w:id="1"/>
    <w:p w14:paraId="38D45A3F" w14:textId="77777777" w:rsidR="00A311ED" w:rsidRPr="006A0406" w:rsidRDefault="00A311ED" w:rsidP="00A311ED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A311ED" w:rsidRPr="006A0406">
          <w:pgSz w:w="11906" w:h="16838"/>
          <w:pgMar w:top="1131" w:right="848" w:bottom="0" w:left="1701" w:header="0" w:footer="0" w:gutter="0"/>
          <w:cols w:space="708"/>
        </w:sectPr>
      </w:pPr>
    </w:p>
    <w:p w14:paraId="4596FB4D" w14:textId="77777777" w:rsidR="00A311ED" w:rsidRPr="006A0406" w:rsidRDefault="00A311ED" w:rsidP="00A311ED">
      <w:pPr>
        <w:widowControl w:val="0"/>
        <w:tabs>
          <w:tab w:val="left" w:pos="708"/>
        </w:tabs>
        <w:spacing w:after="0" w:line="240" w:lineRule="auto"/>
        <w:ind w:right="38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12.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Профста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дарты,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вал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Pr="006A0406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, Н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К: ус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 и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 для по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рое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карьеры - </w:t>
      </w:r>
      <w:hyperlink r:id="rId36" w:history="1"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</w:t>
        </w:r>
        <w:r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:</w:t>
        </w:r>
        <w:r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/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/www.youtube.com/watch?v=e</w:t>
        </w:r>
        <w:r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5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e</w:t>
        </w:r>
        <w:r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vK</w:t>
        </w:r>
        <w:r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MP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Q</w:t>
        </w:r>
        <w:r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R</w:t>
        </w:r>
        <w:r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M</w:t>
        </w:r>
      </w:hyperlink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</w:p>
    <w:p w14:paraId="4C339FB3" w14:textId="77777777" w:rsidR="00A311ED" w:rsidRPr="006A0406" w:rsidRDefault="00A311ED" w:rsidP="00A311ED">
      <w:pPr>
        <w:widowControl w:val="0"/>
        <w:tabs>
          <w:tab w:val="left" w:pos="708"/>
        </w:tabs>
        <w:spacing w:before="1" w:after="0" w:line="240" w:lineRule="auto"/>
        <w:ind w:right="170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13.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рсы нац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6A0406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ь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сис</w:t>
      </w:r>
      <w:r w:rsidRPr="006A0406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мы </w:t>
      </w:r>
      <w:r w:rsidRPr="006A040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валиф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аций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hyperlink r:id="rId37" w:history="1"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</w:t>
        </w:r>
        <w:r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:</w:t>
        </w:r>
        <w:r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/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/w</w:t>
        </w:r>
        <w:r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w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w.youtube.com/watch?v</w:t>
        </w:r>
        <w:r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=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Ay5vOii</w:t>
        </w:r>
        <w:r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m</w:t>
        </w:r>
        <w:r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a0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738270FD" w14:textId="77777777" w:rsidR="00A311ED" w:rsidRPr="006A0406" w:rsidRDefault="00A311ED" w:rsidP="00A311ED">
      <w:pPr>
        <w:widowControl w:val="0"/>
        <w:tabs>
          <w:tab w:val="left" w:pos="708"/>
        </w:tabs>
        <w:spacing w:after="0" w:line="240" w:lineRule="auto"/>
        <w:ind w:right="7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14.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Профе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 не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ави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мой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квалифи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ации</w:t>
      </w:r>
      <w:r w:rsidRPr="006A0406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-http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/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/w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w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w.youtube.com/watch?v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=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J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mrhK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z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Kc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14:paraId="6E358761" w14:textId="77777777" w:rsidR="00A311ED" w:rsidRPr="006A0406" w:rsidRDefault="00A311ED" w:rsidP="00A311ED">
      <w:pPr>
        <w:widowControl w:val="0"/>
        <w:tabs>
          <w:tab w:val="left" w:pos="708"/>
        </w:tabs>
        <w:spacing w:after="0" w:line="240" w:lineRule="auto"/>
        <w:ind w:right="9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15.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Совмещ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уден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авис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оце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вали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6A0406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-http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/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/w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w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w.yout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u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be.com/watch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?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=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zOD7-R</w:t>
      </w:r>
      <w:r w:rsidRPr="006A040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v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wo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16977C9E" w14:textId="77777777" w:rsidR="00A311ED" w:rsidRPr="006C5043" w:rsidRDefault="00A311ED" w:rsidP="00A311E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C946DEC" w14:textId="77777777" w:rsidR="00A311ED" w:rsidRDefault="00A311ED" w:rsidP="00A311ED">
      <w:pPr>
        <w:ind w:firstLine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6C5043">
        <w:rPr>
          <w:rFonts w:ascii="Times New Roman" w:eastAsia="Times New Roman" w:hAnsi="Times New Roman" w:cs="Times New Roman"/>
          <w:b/>
          <w:sz w:val="24"/>
          <w:szCs w:val="24"/>
        </w:rPr>
        <w:t>3.2.1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C5043">
        <w:rPr>
          <w:rFonts w:ascii="Times New Roman" w:eastAsia="Times New Roman" w:hAnsi="Times New Roman" w:cs="Times New Roman"/>
          <w:b/>
          <w:sz w:val="24"/>
          <w:szCs w:val="24"/>
        </w:rPr>
        <w:t>Печатные издания</w:t>
      </w:r>
    </w:p>
    <w:p w14:paraId="7549DD3C" w14:textId="77777777" w:rsidR="00A311ED" w:rsidRPr="006C5043" w:rsidRDefault="00A311ED" w:rsidP="00A311ED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0CB6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6C5043">
        <w:rPr>
          <w:rFonts w:ascii="Times New Roman" w:eastAsia="Calibri" w:hAnsi="Times New Roman" w:cs="Times New Roman"/>
          <w:sz w:val="24"/>
          <w:szCs w:val="24"/>
        </w:rPr>
        <w:t>Корягин А.М. Технология поиска работы и трудоустройства (3¬е изд.,стер.) учеб.пособие / [А.М. Корягин, Н.Ю. Бариева, И.В. Грибенюкова, А.И. Колпаков]. – М.: Академия, 2016 – 112с.</w:t>
      </w:r>
    </w:p>
    <w:p w14:paraId="2DB93338" w14:textId="77777777" w:rsidR="00A311ED" w:rsidRPr="006C5043" w:rsidRDefault="00A311ED" w:rsidP="00A311ED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5043">
        <w:rPr>
          <w:rFonts w:ascii="Times New Roman" w:eastAsia="Times New Roman" w:hAnsi="Times New Roman" w:cs="Times New Roman"/>
          <w:b/>
          <w:sz w:val="24"/>
          <w:szCs w:val="24"/>
        </w:rPr>
        <w:t>3.2.2 Электронные издания (электронные ресурсы)</w:t>
      </w:r>
    </w:p>
    <w:p w14:paraId="34EEBEE4" w14:textId="77777777" w:rsidR="00A311ED" w:rsidRPr="006C5043" w:rsidRDefault="00A311ED" w:rsidP="00A311ED">
      <w:pPr>
        <w:widowControl w:val="0"/>
        <w:numPr>
          <w:ilvl w:val="0"/>
          <w:numId w:val="1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>Реестр сведений о проведении независимой оценки квалификации</w:t>
      </w:r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ab/>
      </w:r>
      <w:hyperlink r:id="rId38" w:history="1">
        <w:r w:rsidRPr="005F3211">
          <w:rPr>
            <w:rStyle w:val="a6"/>
            <w:rFonts w:ascii="Times New Roman" w:hAnsi="Times New Roman"/>
            <w:lang w:eastAsia="nl-NL"/>
          </w:rPr>
          <w:t>https://nok-nark.ru/</w:t>
        </w:r>
      </w:hyperlink>
    </w:p>
    <w:p w14:paraId="461DF89C" w14:textId="77777777" w:rsidR="00A311ED" w:rsidRPr="006C5043" w:rsidRDefault="00A311ED" w:rsidP="00A311ED">
      <w:pPr>
        <w:widowControl w:val="0"/>
        <w:numPr>
          <w:ilvl w:val="0"/>
          <w:numId w:val="1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>Программно-методический комплекс «Оценка квалификаций»</w:t>
      </w:r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ab/>
      </w:r>
      <w:hyperlink r:id="rId39" w:history="1">
        <w:r w:rsidRPr="005F3211">
          <w:rPr>
            <w:rStyle w:val="a6"/>
            <w:rFonts w:ascii="Times New Roman" w:hAnsi="Times New Roman"/>
            <w:lang w:eastAsia="nl-NL"/>
          </w:rPr>
          <w:t>http://kos-nark.ru/</w:t>
        </w:r>
      </w:hyperlink>
    </w:p>
    <w:p w14:paraId="06D752F7" w14:textId="77777777" w:rsidR="00A311ED" w:rsidRPr="006C5043" w:rsidRDefault="00A311ED" w:rsidP="00A311ED">
      <w:pPr>
        <w:widowControl w:val="0"/>
        <w:numPr>
          <w:ilvl w:val="0"/>
          <w:numId w:val="19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>Программно-аппаратный комплекс «Профессиональные стандарты»</w:t>
      </w:r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ab/>
      </w:r>
      <w:hyperlink r:id="rId40" w:history="1">
        <w:r w:rsidRPr="005F3211">
          <w:rPr>
            <w:rStyle w:val="a6"/>
            <w:rFonts w:ascii="Times New Roman" w:hAnsi="Times New Roman"/>
            <w:lang w:eastAsia="nl-NL"/>
          </w:rPr>
          <w:t>http://profstandart.rosmintrud.ru</w:t>
        </w:r>
      </w:hyperlink>
    </w:p>
    <w:p w14:paraId="0D967C7D" w14:textId="77777777" w:rsidR="00A311ED" w:rsidRPr="006C5043" w:rsidRDefault="00A311ED" w:rsidP="00A311ED">
      <w:pPr>
        <w:widowControl w:val="0"/>
        <w:numPr>
          <w:ilvl w:val="0"/>
          <w:numId w:val="1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>Справочная информация: "Профессиональные стандарты" (Материал подготовлен специалистами КонсультантПлюс)</w:t>
      </w:r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ab/>
      </w:r>
      <w:hyperlink r:id="rId41" w:history="1">
        <w:r w:rsidRPr="006C5043">
          <w:rPr>
            <w:rStyle w:val="a6"/>
            <w:rFonts w:ascii="Times New Roman" w:hAnsi="Times New Roman"/>
            <w:lang w:eastAsia="nl-NL"/>
          </w:rPr>
          <w:t>http://www.consultant.ru/document/cons_doc_LAW_157436/</w:t>
        </w:r>
      </w:hyperlink>
    </w:p>
    <w:p w14:paraId="61328812" w14:textId="77777777" w:rsidR="00A311ED" w:rsidRPr="006C5043" w:rsidRDefault="00A311ED" w:rsidP="00A311ED">
      <w:pPr>
        <w:widowControl w:val="0"/>
        <w:numPr>
          <w:ilvl w:val="0"/>
          <w:numId w:val="1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>Справочник профессийДоступ: http://spravochnik.rosmintrud.ru/professions</w:t>
      </w:r>
    </w:p>
    <w:p w14:paraId="6A9B1160" w14:textId="77777777" w:rsidR="00A311ED" w:rsidRPr="006C5043" w:rsidRDefault="00A311ED" w:rsidP="00A311ED">
      <w:pPr>
        <w:widowControl w:val="0"/>
        <w:numPr>
          <w:ilvl w:val="0"/>
          <w:numId w:val="1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Атлас новых профессий.  Доступ: </w:t>
      </w:r>
      <w:hyperlink r:id="rId42" w:history="1">
        <w:r w:rsidRPr="006C5043">
          <w:rPr>
            <w:rStyle w:val="a6"/>
            <w:rFonts w:ascii="Times New Roman" w:hAnsi="Times New Roman"/>
            <w:lang w:eastAsia="nl-NL"/>
          </w:rPr>
          <w:t>http://atlas100.ru/</w:t>
        </w:r>
      </w:hyperlink>
    </w:p>
    <w:p w14:paraId="59F66CDC" w14:textId="77777777" w:rsidR="00A311ED" w:rsidRPr="006C5043" w:rsidRDefault="00A311ED" w:rsidP="00A311ED">
      <w:pPr>
        <w:widowControl w:val="0"/>
        <w:numPr>
          <w:ilvl w:val="0"/>
          <w:numId w:val="1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Профориентационные материалы Базового центра НАРК. Составлены по наиболее востребованным и перспективным профессиям и размещены в следующих форматах: видеоролик, презентация, текст. [Электронный ресурс]. Доступ: </w:t>
      </w:r>
      <w:hyperlink r:id="rId43" w:history="1">
        <w:r w:rsidRPr="006C5043">
          <w:rPr>
            <w:rStyle w:val="a6"/>
            <w:rFonts w:ascii="Times New Roman" w:hAnsi="Times New Roman"/>
            <w:lang w:eastAsia="nl-NL"/>
          </w:rPr>
          <w:t>http://www.bc-nark.ru/vocational-guidance-materials/</w:t>
        </w:r>
      </w:hyperlink>
    </w:p>
    <w:p w14:paraId="5DBB1DB8" w14:textId="77777777" w:rsidR="00A311ED" w:rsidRPr="006C5043" w:rsidRDefault="00A311ED" w:rsidP="00A311ED">
      <w:pPr>
        <w:suppressAutoHyphens/>
        <w:spacing w:after="0" w:line="240" w:lineRule="auto"/>
        <w:ind w:left="360" w:firstLine="349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Энциклопедия «Карьера». Доступ: </w:t>
      </w:r>
      <w:hyperlink r:id="rId44" w:history="1">
        <w:r w:rsidRPr="006C5043">
          <w:rPr>
            <w:rStyle w:val="a6"/>
            <w:rFonts w:ascii="Times New Roman" w:hAnsi="Times New Roman"/>
            <w:lang w:eastAsia="nl-NL"/>
          </w:rPr>
          <w:t>http://www.znanie.info/portal/ec-main.html</w:t>
        </w:r>
      </w:hyperlink>
      <w:r w:rsidRPr="006C504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3.2.3 Дополнительные источники </w:t>
      </w:r>
    </w:p>
    <w:p w14:paraId="6E7007F6" w14:textId="77777777" w:rsidR="00A311ED" w:rsidRPr="006C5043" w:rsidRDefault="00A311ED" w:rsidP="00A311ED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C5043">
        <w:rPr>
          <w:rFonts w:ascii="Times New Roman" w:eastAsia="Times New Roman" w:hAnsi="Times New Roman" w:cs="Times New Roman"/>
          <w:bCs/>
          <w:sz w:val="24"/>
          <w:szCs w:val="24"/>
        </w:rPr>
        <w:t>1. Адашев, С.Ю. Эффективное поведение на рынке труда: [Текст]: Учебное пособие для учащихся общеобразовательных и профессиональных учебных заведений / С.Ю. Адашев, Е.Г. Зубова, Т.Н. Кирюшина, Н.Ю. Посталюк - Доп-самара: ПРОФИ, 2002. - 78 с.</w:t>
      </w:r>
    </w:p>
    <w:p w14:paraId="5AEE6CB0" w14:textId="77777777" w:rsidR="00A311ED" w:rsidRDefault="00A311ED" w:rsidP="00A311ED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C5043">
        <w:rPr>
          <w:rFonts w:ascii="Times New Roman" w:eastAsia="Times New Roman" w:hAnsi="Times New Roman" w:cs="Times New Roman"/>
          <w:bCs/>
          <w:sz w:val="24"/>
          <w:szCs w:val="24"/>
        </w:rPr>
        <w:t>2. Психология общения: Учебник / Л.Д. Столяренко, С. И. Самыгин. –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C5043">
        <w:rPr>
          <w:rFonts w:ascii="Times New Roman" w:eastAsia="Times New Roman" w:hAnsi="Times New Roman" w:cs="Times New Roman"/>
          <w:bCs/>
          <w:sz w:val="24"/>
          <w:szCs w:val="24"/>
        </w:rPr>
        <w:t>Изд.2¬е, стер – Ростов н/Д: Феникс, 2014.</w:t>
      </w:r>
    </w:p>
    <w:p w14:paraId="07CC93C0" w14:textId="77777777" w:rsidR="00A311ED" w:rsidRDefault="00A311ED" w:rsidP="00A311ED">
      <w:pPr>
        <w:suppressAutoHyphens/>
        <w:spacing w:after="0" w:line="240" w:lineRule="auto"/>
        <w:jc w:val="both"/>
        <w:rPr>
          <w:b/>
          <w:caps/>
          <w:sz w:val="28"/>
          <w:szCs w:val="28"/>
        </w:rPr>
      </w:pPr>
      <w:r w:rsidRPr="006826DC">
        <w:rPr>
          <w:rFonts w:ascii="Times New Roman" w:eastAsia="Times New Roman" w:hAnsi="Times New Roman" w:cs="Times New Roman"/>
          <w:bCs/>
          <w:sz w:val="24"/>
          <w:szCs w:val="24"/>
        </w:rPr>
        <w:t>3.</w:t>
      </w:r>
      <w:r w:rsidRPr="006826DC">
        <w:rPr>
          <w:rFonts w:ascii="Times New Roman" w:hAnsi="Times New Roman" w:cs="Times New Roman"/>
          <w:sz w:val="24"/>
          <w:szCs w:val="24"/>
        </w:rPr>
        <w:t>Щербина М. Школа карьеры [Текст]: учебное пособие/ М. Щербина. – М.: Фонд «Евразия», 2010. - 1520 с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E4CF13C" w14:textId="77777777" w:rsidR="00A311ED" w:rsidRDefault="00A311ED" w:rsidP="00A311ED">
      <w:pPr>
        <w:pStyle w:val="1"/>
        <w:tabs>
          <w:tab w:val="clear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14:paraId="78CF6562" w14:textId="77777777" w:rsidR="00A311ED" w:rsidRDefault="00A311ED" w:rsidP="00A311ED">
      <w:pPr>
        <w:rPr>
          <w:lang w:eastAsia="ar-SA"/>
        </w:rPr>
      </w:pPr>
    </w:p>
    <w:p w14:paraId="47715198" w14:textId="77777777" w:rsidR="00A311ED" w:rsidRPr="006A0406" w:rsidRDefault="00A311ED" w:rsidP="00A311ED">
      <w:pPr>
        <w:rPr>
          <w:lang w:eastAsia="ar-SA"/>
        </w:rPr>
      </w:pPr>
    </w:p>
    <w:p w14:paraId="61540AC2" w14:textId="77777777" w:rsidR="00A311ED" w:rsidRDefault="00A311ED" w:rsidP="00A311ED">
      <w:pPr>
        <w:pStyle w:val="1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14:paraId="702DACCF" w14:textId="77777777" w:rsidR="00A311ED" w:rsidRDefault="00A311ED" w:rsidP="00A311ED">
      <w:pPr>
        <w:pStyle w:val="1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14:paraId="234B7677" w14:textId="77777777" w:rsidR="00A311ED" w:rsidRDefault="00A311ED" w:rsidP="00A311ED">
      <w:pPr>
        <w:pStyle w:val="1"/>
        <w:tabs>
          <w:tab w:val="clear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14:paraId="210C710C" w14:textId="77777777" w:rsidR="00A311ED" w:rsidRDefault="00A311ED" w:rsidP="00A311ED">
      <w:pPr>
        <w:rPr>
          <w:lang w:eastAsia="ar-SA"/>
        </w:rPr>
      </w:pPr>
    </w:p>
    <w:p w14:paraId="7559AD93" w14:textId="77777777" w:rsidR="00A311ED" w:rsidRPr="009D4CE2" w:rsidRDefault="00A311ED" w:rsidP="00A311ED">
      <w:pPr>
        <w:rPr>
          <w:lang w:eastAsia="ar-SA"/>
        </w:rPr>
      </w:pPr>
    </w:p>
    <w:p w14:paraId="0C64E6E7" w14:textId="77777777" w:rsidR="00A311ED" w:rsidRPr="006A0406" w:rsidRDefault="00A311ED" w:rsidP="00A311ED">
      <w:pPr>
        <w:rPr>
          <w:lang w:eastAsia="ar-SA"/>
        </w:rPr>
      </w:pPr>
    </w:p>
    <w:p w14:paraId="15FAE132" w14:textId="77777777" w:rsidR="00A311ED" w:rsidRPr="007B6AA6" w:rsidRDefault="00A311ED" w:rsidP="00A311ED">
      <w:pPr>
        <w:pStyle w:val="1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</w:rPr>
      </w:pPr>
      <w:r w:rsidRPr="00AB0287">
        <w:rPr>
          <w:b/>
          <w:caps/>
          <w:sz w:val="28"/>
          <w:szCs w:val="28"/>
        </w:rPr>
        <w:lastRenderedPageBreak/>
        <w:t xml:space="preserve">4. </w:t>
      </w:r>
      <w:r w:rsidRPr="007B6AA6">
        <w:rPr>
          <w:b/>
          <w:caps/>
        </w:rPr>
        <w:t xml:space="preserve">Контроль и оценка результатов освоения УЧЕБНОЙ Дисциплины ОП.11 </w:t>
      </w:r>
      <w:r w:rsidRPr="007B6AA6">
        <w:rPr>
          <w:b/>
        </w:rPr>
        <w:t>Карьерное моделирование</w:t>
      </w:r>
    </w:p>
    <w:p w14:paraId="549DF442" w14:textId="77777777" w:rsidR="00A311ED" w:rsidRPr="007B6AA6" w:rsidRDefault="00A311ED" w:rsidP="00A311ED">
      <w:pPr>
        <w:pStyle w:val="1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</w:rPr>
      </w:pPr>
    </w:p>
    <w:p w14:paraId="4AB0718D" w14:textId="77777777" w:rsidR="00A311ED" w:rsidRPr="007B6AA6" w:rsidRDefault="00A311ED" w:rsidP="00A311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B6AA6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Контроль и оценка</w:t>
      </w:r>
      <w:r w:rsidRPr="007B6AA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раскрываются через усвоенные знания и приобретенные обучающимися умения, направленные на формирование общих компетенций. Компетенции должны быть соотнесены с приобретенными навыками. Для контроля и оценки результатов обучения преподаватель выбирает формы и методы с учетом профессионализации обучения по программе дисциплины.</w:t>
      </w:r>
    </w:p>
    <w:p w14:paraId="6E010570" w14:textId="77777777" w:rsidR="00A311ED" w:rsidRPr="006C5043" w:rsidRDefault="00A311ED" w:rsidP="00A311ED">
      <w:pPr>
        <w:spacing w:after="0" w:line="240" w:lineRule="auto"/>
        <w:ind w:firstLine="709"/>
        <w:jc w:val="both"/>
        <w:rPr>
          <w:sz w:val="24"/>
          <w:szCs w:val="24"/>
        </w:rPr>
      </w:pPr>
      <w:r w:rsidRPr="007B6AA6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Контроль и оценка</w:t>
      </w:r>
      <w:r w:rsidRPr="007B6AA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результатов освоения дисциплины осуществляется преподавателем в процессе проведения практических занятий, выполнения обучающимися индивидуальных заданий и сдачи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дифференцированного зачета</w:t>
      </w:r>
      <w:r w:rsidRPr="007B6AA6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tbl>
      <w:tblPr>
        <w:tblW w:w="479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3"/>
        <w:gridCol w:w="4512"/>
        <w:gridCol w:w="2931"/>
      </w:tblGrid>
      <w:tr w:rsidR="00D30172" w:rsidRPr="006C5043" w14:paraId="69B34BBC" w14:textId="77777777" w:rsidTr="00D30172"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A8403" w14:textId="77777777" w:rsidR="00A311ED" w:rsidRPr="006C5043" w:rsidRDefault="00A311ED" w:rsidP="00D301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2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73757" w14:textId="77777777" w:rsidR="00A311ED" w:rsidRPr="006C5043" w:rsidRDefault="00A311ED" w:rsidP="00D30172">
            <w:pPr>
              <w:spacing w:after="0" w:line="240" w:lineRule="auto"/>
              <w:ind w:firstLine="106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2CCB0" w14:textId="77777777" w:rsidR="00A311ED" w:rsidRPr="006C5043" w:rsidRDefault="00A311ED" w:rsidP="00D301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D30172" w:rsidRPr="006C5043" w14:paraId="546316E1" w14:textId="77777777" w:rsidTr="00D30172">
        <w:trPr>
          <w:trHeight w:val="5554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6D564C" w14:textId="77777777" w:rsidR="00A311ED" w:rsidRPr="006C5043" w:rsidRDefault="00A311ED" w:rsidP="00D30172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общая ко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нци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«П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ровать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овыв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ть   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собств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ое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рофесс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разв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»</w:t>
            </w:r>
          </w:p>
        </w:tc>
        <w:tc>
          <w:tcPr>
            <w:tcW w:w="22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9463C5" w14:textId="77777777" w:rsidR="00A311ED" w:rsidRPr="006C5043" w:rsidRDefault="00A311ED" w:rsidP="00D30172">
            <w:pPr>
              <w:spacing w:after="0" w:line="240" w:lineRule="auto"/>
              <w:ind w:firstLine="10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Оценка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«удовлетворительно</w:t>
            </w:r>
            <w:r w:rsidRPr="006C50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  <w:r w:rsidRPr="006C50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выставляется обучающемуся, если он</w:t>
            </w:r>
          </w:p>
          <w:p w14:paraId="4EC46551" w14:textId="77777777" w:rsidR="00A311ED" w:rsidRDefault="00A311ED" w:rsidP="00D30172">
            <w:pPr>
              <w:pStyle w:val="a5"/>
              <w:numPr>
                <w:ilvl w:val="0"/>
                <w:numId w:val="21"/>
              </w:numPr>
              <w:spacing w:after="0" w:line="240" w:lineRule="auto"/>
              <w:ind w:left="0" w:firstLine="10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разработал план карьерного развития, используя информационные ресурсы НСК, учитывая перспективы развития отраслевого и регионального рынка труда; </w:t>
            </w:r>
          </w:p>
          <w:p w14:paraId="5F6FABB7" w14:textId="77777777" w:rsidR="00A311ED" w:rsidRPr="006C5043" w:rsidRDefault="00A311ED" w:rsidP="00D30172">
            <w:pPr>
              <w:pStyle w:val="a5"/>
              <w:spacing w:after="0" w:line="240" w:lineRule="auto"/>
              <w:ind w:left="0" w:firstLine="10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7B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Оценка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«хорошо</w:t>
            </w:r>
            <w:r w:rsidRPr="003F7B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  <w:r w:rsidRPr="003F7B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выставляется обучающемуся, если он</w:t>
            </w:r>
          </w:p>
          <w:p w14:paraId="5A1B7CC5" w14:textId="77777777" w:rsidR="00A311ED" w:rsidRDefault="00A311ED" w:rsidP="00D30172">
            <w:pPr>
              <w:pStyle w:val="a5"/>
              <w:numPr>
                <w:ilvl w:val="0"/>
                <w:numId w:val="21"/>
              </w:numPr>
              <w:spacing w:after="0" w:line="240" w:lineRule="auto"/>
              <w:ind w:left="0" w:firstLine="10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Calibri" w:hAnsi="Times New Roman" w:cs="Times New Roman"/>
                <w:sz w:val="24"/>
                <w:szCs w:val="24"/>
              </w:rPr>
              <w:t>определил и выстроил план карьерного развития на основе анализа собственных возможностей, умений, навыков, профессиональной квалификации с учетом актуальных требований рынка труда;</w:t>
            </w:r>
          </w:p>
          <w:p w14:paraId="6B8E83FB" w14:textId="77777777" w:rsidR="00A311ED" w:rsidRPr="003F7B21" w:rsidRDefault="00A311ED" w:rsidP="00D30172">
            <w:pPr>
              <w:spacing w:after="0" w:line="240" w:lineRule="auto"/>
              <w:ind w:firstLine="10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7B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Оценка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«отлично</w:t>
            </w:r>
            <w:r w:rsidRPr="003F7B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  <w:r w:rsidRPr="003F7B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выставляется обучающемуся, если он</w:t>
            </w:r>
          </w:p>
          <w:p w14:paraId="556A1C09" w14:textId="77777777" w:rsidR="00A311ED" w:rsidRPr="006C5043" w:rsidRDefault="00A311ED" w:rsidP="00D30172">
            <w:pPr>
              <w:pStyle w:val="a5"/>
              <w:numPr>
                <w:ilvl w:val="0"/>
                <w:numId w:val="21"/>
              </w:numPr>
              <w:spacing w:after="0" w:line="240" w:lineRule="auto"/>
              <w:ind w:left="0" w:firstLine="10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презентовал план карьерного развития четко, последовательно, логически выстроив с обоснованием каждого этапа. </w:t>
            </w: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C255D1" w14:textId="77777777" w:rsidR="00A311ED" w:rsidRPr="006C5043" w:rsidRDefault="00A311ED" w:rsidP="00D301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6C504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Оценка результатов выполнения и защиты зачетной работы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(проекта плана карьерного развития)</w:t>
            </w:r>
          </w:p>
        </w:tc>
      </w:tr>
    </w:tbl>
    <w:p w14:paraId="78719B6A" w14:textId="77777777" w:rsidR="00A311ED" w:rsidRPr="006C5043" w:rsidRDefault="00A311ED" w:rsidP="00A311ED">
      <w:pPr>
        <w:rPr>
          <w:sz w:val="24"/>
          <w:szCs w:val="24"/>
        </w:rPr>
      </w:pPr>
    </w:p>
    <w:p w14:paraId="39641E01" w14:textId="77777777" w:rsidR="00A311ED" w:rsidRDefault="00A311ED" w:rsidP="00A311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0DFE6CD" w14:textId="77777777" w:rsidR="00A311ED" w:rsidRDefault="00A311ED" w:rsidP="00A311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8A62987" w14:textId="77777777" w:rsidR="00A311ED" w:rsidRDefault="00A311ED" w:rsidP="00A311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993FED3" w14:textId="77777777" w:rsidR="00A311ED" w:rsidRPr="00B37D84" w:rsidRDefault="00A311ED" w:rsidP="00A311ED">
      <w:pPr>
        <w:widowControl w:val="0"/>
        <w:autoSpaceDE w:val="0"/>
        <w:spacing w:after="0" w:line="240" w:lineRule="auto"/>
        <w:rPr>
          <w:rFonts w:ascii="Times New Roman" w:hAnsi="Times New Roman" w:cs="Times New Roman"/>
          <w:bCs/>
          <w:i/>
        </w:rPr>
      </w:pPr>
    </w:p>
    <w:p w14:paraId="47DCDCE8" w14:textId="77777777" w:rsidR="00E6556B" w:rsidRPr="00743CE6" w:rsidRDefault="00E6556B" w:rsidP="00A311E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sectPr w:rsidR="00E6556B" w:rsidRPr="00743CE6" w:rsidSect="00300A00">
      <w:pgSz w:w="11906" w:h="16838"/>
      <w:pgMar w:top="1134" w:right="567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E4FCF5" w14:textId="77777777" w:rsidR="00BD63B9" w:rsidRDefault="00BD63B9" w:rsidP="00E6556B">
      <w:pPr>
        <w:spacing w:after="0" w:line="240" w:lineRule="auto"/>
      </w:pPr>
      <w:r>
        <w:separator/>
      </w:r>
    </w:p>
  </w:endnote>
  <w:endnote w:type="continuationSeparator" w:id="0">
    <w:p w14:paraId="01EB7611" w14:textId="77777777" w:rsidR="00BD63B9" w:rsidRDefault="00BD63B9" w:rsidP="00E655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D87C32" w14:textId="77777777" w:rsidR="00054E91" w:rsidRDefault="00054E91" w:rsidP="00F34726">
    <w:pPr>
      <w:pStyle w:val="af"/>
      <w:tabs>
        <w:tab w:val="clear" w:pos="4677"/>
        <w:tab w:val="clear" w:pos="9355"/>
        <w:tab w:val="left" w:pos="1289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219C89" w14:textId="77777777" w:rsidR="00BD63B9" w:rsidRDefault="00BD63B9" w:rsidP="00E6556B">
      <w:pPr>
        <w:spacing w:after="0" w:line="240" w:lineRule="auto"/>
      </w:pPr>
      <w:r>
        <w:separator/>
      </w:r>
    </w:p>
  </w:footnote>
  <w:footnote w:type="continuationSeparator" w:id="0">
    <w:p w14:paraId="769E0449" w14:textId="77777777" w:rsidR="00BD63B9" w:rsidRDefault="00BD63B9" w:rsidP="00E655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b w:val="0"/>
        <w:i w:val="0"/>
        <w:sz w:val="28"/>
        <w:szCs w:val="28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/>
        <w:b w:val="0"/>
        <w:i w:val="0"/>
        <w:sz w:val="28"/>
        <w:szCs w:val="28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 w:val="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0" w15:restartNumberingAfterBreak="0">
    <w:nsid w:val="00001238"/>
    <w:multiLevelType w:val="hybridMultilevel"/>
    <w:tmpl w:val="BEAC4F4C"/>
    <w:lvl w:ilvl="0" w:tplc="847CFD4A">
      <w:start w:val="4"/>
      <w:numFmt w:val="decimal"/>
      <w:lvlText w:val="%1."/>
      <w:lvlJc w:val="left"/>
    </w:lvl>
    <w:lvl w:ilvl="1" w:tplc="CC4AD586">
      <w:numFmt w:val="decimal"/>
      <w:lvlText w:val=""/>
      <w:lvlJc w:val="left"/>
    </w:lvl>
    <w:lvl w:ilvl="2" w:tplc="01E06B4C">
      <w:numFmt w:val="decimal"/>
      <w:lvlText w:val=""/>
      <w:lvlJc w:val="left"/>
    </w:lvl>
    <w:lvl w:ilvl="3" w:tplc="AC96A35E">
      <w:numFmt w:val="decimal"/>
      <w:lvlText w:val=""/>
      <w:lvlJc w:val="left"/>
    </w:lvl>
    <w:lvl w:ilvl="4" w:tplc="E348C590">
      <w:numFmt w:val="decimal"/>
      <w:lvlText w:val=""/>
      <w:lvlJc w:val="left"/>
    </w:lvl>
    <w:lvl w:ilvl="5" w:tplc="A1C0C5F4">
      <w:numFmt w:val="decimal"/>
      <w:lvlText w:val=""/>
      <w:lvlJc w:val="left"/>
    </w:lvl>
    <w:lvl w:ilvl="6" w:tplc="B7105020">
      <w:numFmt w:val="decimal"/>
      <w:lvlText w:val=""/>
      <w:lvlJc w:val="left"/>
    </w:lvl>
    <w:lvl w:ilvl="7" w:tplc="47F61C28">
      <w:numFmt w:val="decimal"/>
      <w:lvlText w:val=""/>
      <w:lvlJc w:val="left"/>
    </w:lvl>
    <w:lvl w:ilvl="8" w:tplc="7CAEAD5E">
      <w:numFmt w:val="decimal"/>
      <w:lvlText w:val=""/>
      <w:lvlJc w:val="left"/>
    </w:lvl>
  </w:abstractNum>
  <w:abstractNum w:abstractNumId="11" w15:restartNumberingAfterBreak="0">
    <w:nsid w:val="114E0A4D"/>
    <w:multiLevelType w:val="hybridMultilevel"/>
    <w:tmpl w:val="C3AC4F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1D372A4"/>
    <w:multiLevelType w:val="hybridMultilevel"/>
    <w:tmpl w:val="A7C227C6"/>
    <w:lvl w:ilvl="0" w:tplc="041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12AF67EF"/>
    <w:multiLevelType w:val="hybridMultilevel"/>
    <w:tmpl w:val="1BA8749E"/>
    <w:lvl w:ilvl="0" w:tplc="C954432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768279E"/>
    <w:multiLevelType w:val="hybridMultilevel"/>
    <w:tmpl w:val="CE02CAB2"/>
    <w:lvl w:ilvl="0" w:tplc="A596007C">
      <w:start w:val="3"/>
      <w:numFmt w:val="decimal"/>
      <w:lvlText w:val="%1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774A3C"/>
    <w:multiLevelType w:val="hybridMultilevel"/>
    <w:tmpl w:val="5808A75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362B5F80"/>
    <w:multiLevelType w:val="hybridMultilevel"/>
    <w:tmpl w:val="FF8E72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62D2626"/>
    <w:multiLevelType w:val="hybridMultilevel"/>
    <w:tmpl w:val="568EE4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385B3B7F"/>
    <w:multiLevelType w:val="hybridMultilevel"/>
    <w:tmpl w:val="8AFE9C66"/>
    <w:lvl w:ilvl="0" w:tplc="4630F6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6E3C20"/>
    <w:multiLevelType w:val="hybridMultilevel"/>
    <w:tmpl w:val="D59C47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9957289"/>
    <w:multiLevelType w:val="hybridMultilevel"/>
    <w:tmpl w:val="8BC46D3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D39222F"/>
    <w:multiLevelType w:val="hybridMultilevel"/>
    <w:tmpl w:val="30D837B0"/>
    <w:lvl w:ilvl="0" w:tplc="314217A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1C6308"/>
    <w:multiLevelType w:val="hybridMultilevel"/>
    <w:tmpl w:val="F312A138"/>
    <w:lvl w:ilvl="0" w:tplc="8474C5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B4010A"/>
    <w:multiLevelType w:val="hybridMultilevel"/>
    <w:tmpl w:val="F4D4034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7"/>
  </w:num>
  <w:num w:numId="8">
    <w:abstractNumId w:val="6"/>
  </w:num>
  <w:num w:numId="9">
    <w:abstractNumId w:val="8"/>
  </w:num>
  <w:num w:numId="10">
    <w:abstractNumId w:val="9"/>
  </w:num>
  <w:num w:numId="11">
    <w:abstractNumId w:val="17"/>
  </w:num>
  <w:num w:numId="12">
    <w:abstractNumId w:val="16"/>
  </w:num>
  <w:num w:numId="13">
    <w:abstractNumId w:val="13"/>
  </w:num>
  <w:num w:numId="14">
    <w:abstractNumId w:val="18"/>
  </w:num>
  <w:num w:numId="15">
    <w:abstractNumId w:val="11"/>
  </w:num>
  <w:num w:numId="16">
    <w:abstractNumId w:val="21"/>
  </w:num>
  <w:num w:numId="17">
    <w:abstractNumId w:val="20"/>
  </w:num>
  <w:num w:numId="18">
    <w:abstractNumId w:val="22"/>
  </w:num>
  <w:num w:numId="19">
    <w:abstractNumId w:val="24"/>
  </w:num>
  <w:num w:numId="20">
    <w:abstractNumId w:val="10"/>
  </w:num>
  <w:num w:numId="21">
    <w:abstractNumId w:val="12"/>
  </w:num>
  <w:num w:numId="22">
    <w:abstractNumId w:val="14"/>
  </w:num>
  <w:num w:numId="23">
    <w:abstractNumId w:val="23"/>
  </w:num>
  <w:num w:numId="24">
    <w:abstractNumId w:val="19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7CF2"/>
    <w:rsid w:val="000459D0"/>
    <w:rsid w:val="00051348"/>
    <w:rsid w:val="00051AB9"/>
    <w:rsid w:val="00054E91"/>
    <w:rsid w:val="000B5FFF"/>
    <w:rsid w:val="000E455F"/>
    <w:rsid w:val="00115158"/>
    <w:rsid w:val="00116593"/>
    <w:rsid w:val="00140BC3"/>
    <w:rsid w:val="00141B02"/>
    <w:rsid w:val="001528E4"/>
    <w:rsid w:val="00156C34"/>
    <w:rsid w:val="001602EE"/>
    <w:rsid w:val="00160BA7"/>
    <w:rsid w:val="001613E6"/>
    <w:rsid w:val="0018154E"/>
    <w:rsid w:val="001A29DA"/>
    <w:rsid w:val="001B22F1"/>
    <w:rsid w:val="001E647A"/>
    <w:rsid w:val="00254D66"/>
    <w:rsid w:val="002946A1"/>
    <w:rsid w:val="002B130E"/>
    <w:rsid w:val="002B3C9C"/>
    <w:rsid w:val="002B718C"/>
    <w:rsid w:val="002C065E"/>
    <w:rsid w:val="002C21F8"/>
    <w:rsid w:val="002E1590"/>
    <w:rsid w:val="00300A00"/>
    <w:rsid w:val="0031741C"/>
    <w:rsid w:val="00323217"/>
    <w:rsid w:val="0034688B"/>
    <w:rsid w:val="00363470"/>
    <w:rsid w:val="003814F9"/>
    <w:rsid w:val="003843CD"/>
    <w:rsid w:val="003B3802"/>
    <w:rsid w:val="003B5A63"/>
    <w:rsid w:val="003C7887"/>
    <w:rsid w:val="003D4BDE"/>
    <w:rsid w:val="003E137D"/>
    <w:rsid w:val="003E58DF"/>
    <w:rsid w:val="00420AC2"/>
    <w:rsid w:val="0042434B"/>
    <w:rsid w:val="0043158E"/>
    <w:rsid w:val="00445DC3"/>
    <w:rsid w:val="004B5075"/>
    <w:rsid w:val="004E184C"/>
    <w:rsid w:val="004F7C83"/>
    <w:rsid w:val="00560460"/>
    <w:rsid w:val="00561893"/>
    <w:rsid w:val="00562B57"/>
    <w:rsid w:val="0056520A"/>
    <w:rsid w:val="005B0183"/>
    <w:rsid w:val="005B15A8"/>
    <w:rsid w:val="005D28EA"/>
    <w:rsid w:val="005E1969"/>
    <w:rsid w:val="005E22AA"/>
    <w:rsid w:val="005E3214"/>
    <w:rsid w:val="005F7E47"/>
    <w:rsid w:val="00604E8C"/>
    <w:rsid w:val="006058EE"/>
    <w:rsid w:val="00650A56"/>
    <w:rsid w:val="006620F1"/>
    <w:rsid w:val="00663FDB"/>
    <w:rsid w:val="006876E1"/>
    <w:rsid w:val="006918C6"/>
    <w:rsid w:val="006E7D5C"/>
    <w:rsid w:val="00707353"/>
    <w:rsid w:val="00731E48"/>
    <w:rsid w:val="00742C57"/>
    <w:rsid w:val="00743CE6"/>
    <w:rsid w:val="0076121A"/>
    <w:rsid w:val="00796D94"/>
    <w:rsid w:val="007E7CD0"/>
    <w:rsid w:val="007F34DA"/>
    <w:rsid w:val="008133A9"/>
    <w:rsid w:val="00846441"/>
    <w:rsid w:val="008A0BA3"/>
    <w:rsid w:val="008B5E18"/>
    <w:rsid w:val="008D0A06"/>
    <w:rsid w:val="008D56C3"/>
    <w:rsid w:val="008D62D9"/>
    <w:rsid w:val="008E6A9F"/>
    <w:rsid w:val="00930766"/>
    <w:rsid w:val="00954E08"/>
    <w:rsid w:val="00962D41"/>
    <w:rsid w:val="00963F50"/>
    <w:rsid w:val="00964926"/>
    <w:rsid w:val="00977475"/>
    <w:rsid w:val="00990961"/>
    <w:rsid w:val="00991A61"/>
    <w:rsid w:val="00995CD1"/>
    <w:rsid w:val="009A2E14"/>
    <w:rsid w:val="009B4C56"/>
    <w:rsid w:val="009E27A2"/>
    <w:rsid w:val="009E2838"/>
    <w:rsid w:val="009F7D00"/>
    <w:rsid w:val="00A11831"/>
    <w:rsid w:val="00A11D89"/>
    <w:rsid w:val="00A212E4"/>
    <w:rsid w:val="00A25F12"/>
    <w:rsid w:val="00A27C03"/>
    <w:rsid w:val="00A311ED"/>
    <w:rsid w:val="00A6114D"/>
    <w:rsid w:val="00A81356"/>
    <w:rsid w:val="00A8139D"/>
    <w:rsid w:val="00AB27E7"/>
    <w:rsid w:val="00AC4008"/>
    <w:rsid w:val="00AD6D2E"/>
    <w:rsid w:val="00B07159"/>
    <w:rsid w:val="00B37D84"/>
    <w:rsid w:val="00B72B19"/>
    <w:rsid w:val="00B80624"/>
    <w:rsid w:val="00BB690A"/>
    <w:rsid w:val="00BC21E9"/>
    <w:rsid w:val="00BC5750"/>
    <w:rsid w:val="00BD63B9"/>
    <w:rsid w:val="00C11B90"/>
    <w:rsid w:val="00C204FD"/>
    <w:rsid w:val="00C33B74"/>
    <w:rsid w:val="00C35B39"/>
    <w:rsid w:val="00C52D16"/>
    <w:rsid w:val="00C61863"/>
    <w:rsid w:val="00C663DD"/>
    <w:rsid w:val="00C80546"/>
    <w:rsid w:val="00C930D8"/>
    <w:rsid w:val="00CC15A0"/>
    <w:rsid w:val="00CD3226"/>
    <w:rsid w:val="00D02ED5"/>
    <w:rsid w:val="00D07D57"/>
    <w:rsid w:val="00D30172"/>
    <w:rsid w:val="00D57CF2"/>
    <w:rsid w:val="00D6065D"/>
    <w:rsid w:val="00D67CF2"/>
    <w:rsid w:val="00DA6935"/>
    <w:rsid w:val="00DD3205"/>
    <w:rsid w:val="00E10053"/>
    <w:rsid w:val="00E2113B"/>
    <w:rsid w:val="00E234E8"/>
    <w:rsid w:val="00E25F80"/>
    <w:rsid w:val="00E26CEC"/>
    <w:rsid w:val="00E557CC"/>
    <w:rsid w:val="00E56F53"/>
    <w:rsid w:val="00E6556B"/>
    <w:rsid w:val="00E65D38"/>
    <w:rsid w:val="00EA12C7"/>
    <w:rsid w:val="00EA52CE"/>
    <w:rsid w:val="00EE20A2"/>
    <w:rsid w:val="00F112E7"/>
    <w:rsid w:val="00F3254F"/>
    <w:rsid w:val="00F34726"/>
    <w:rsid w:val="00F3578F"/>
    <w:rsid w:val="00F57F71"/>
    <w:rsid w:val="00F63251"/>
    <w:rsid w:val="00F72202"/>
    <w:rsid w:val="00F775B6"/>
    <w:rsid w:val="00FB7C58"/>
    <w:rsid w:val="00FD562F"/>
    <w:rsid w:val="00FE2C9F"/>
    <w:rsid w:val="00FF2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0E691"/>
  <w15:docId w15:val="{DD108C68-FE71-4EEF-AA29-FECAC8887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7887"/>
  </w:style>
  <w:style w:type="paragraph" w:styleId="1">
    <w:name w:val="heading 1"/>
    <w:basedOn w:val="a"/>
    <w:next w:val="a"/>
    <w:link w:val="10"/>
    <w:uiPriority w:val="9"/>
    <w:qFormat/>
    <w:rsid w:val="00F57F71"/>
    <w:pPr>
      <w:keepNext/>
      <w:tabs>
        <w:tab w:val="num" w:pos="360"/>
      </w:tabs>
      <w:suppressAutoHyphens/>
      <w:autoSpaceDE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07D5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991A61"/>
    <w:pPr>
      <w:suppressAutoHyphens/>
      <w:spacing w:after="60" w:line="240" w:lineRule="auto"/>
      <w:jc w:val="center"/>
    </w:pPr>
    <w:rPr>
      <w:rFonts w:ascii="Cambria" w:eastAsia="Times New Roman" w:hAnsi="Cambria" w:cs="Times New Roman"/>
      <w:sz w:val="24"/>
      <w:szCs w:val="24"/>
      <w:lang w:eastAsia="ar-SA"/>
    </w:rPr>
  </w:style>
  <w:style w:type="character" w:customStyle="1" w:styleId="a4">
    <w:name w:val="Подзаголовок Знак"/>
    <w:basedOn w:val="a0"/>
    <w:link w:val="a3"/>
    <w:rsid w:val="00991A61"/>
    <w:rPr>
      <w:rFonts w:ascii="Cambria" w:eastAsia="Times New Roman" w:hAnsi="Cambria" w:cs="Times New Roman"/>
      <w:sz w:val="24"/>
      <w:szCs w:val="24"/>
      <w:lang w:eastAsia="ar-SA"/>
    </w:rPr>
  </w:style>
  <w:style w:type="paragraph" w:styleId="a5">
    <w:name w:val="List Paragraph"/>
    <w:basedOn w:val="a"/>
    <w:uiPriority w:val="34"/>
    <w:qFormat/>
    <w:rsid w:val="0018154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F57F7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6">
    <w:name w:val="Hyperlink"/>
    <w:rsid w:val="00445DC3"/>
    <w:rPr>
      <w:color w:val="0000FF"/>
      <w:u w:val="single"/>
    </w:rPr>
  </w:style>
  <w:style w:type="table" w:styleId="a7">
    <w:name w:val="Table Grid"/>
    <w:basedOn w:val="a1"/>
    <w:uiPriority w:val="59"/>
    <w:rsid w:val="00FE2C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E2C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8">
    <w:name w:val="Body Text"/>
    <w:basedOn w:val="a"/>
    <w:link w:val="a9"/>
    <w:uiPriority w:val="99"/>
    <w:unhideWhenUsed/>
    <w:rsid w:val="00FE2C9F"/>
    <w:pPr>
      <w:spacing w:after="120" w:line="240" w:lineRule="auto"/>
    </w:pPr>
    <w:rPr>
      <w:rFonts w:ascii="Times New Roman" w:eastAsia="Times New Roman" w:hAnsi="Times New Roman" w:cs="Times New Roman"/>
      <w:color w:val="000000"/>
      <w:w w:val="90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rsid w:val="00FE2C9F"/>
    <w:rPr>
      <w:rFonts w:ascii="Times New Roman" w:eastAsia="Times New Roman" w:hAnsi="Times New Roman" w:cs="Times New Roman"/>
      <w:color w:val="000000"/>
      <w:w w:val="90"/>
      <w:sz w:val="28"/>
      <w:szCs w:val="28"/>
    </w:rPr>
  </w:style>
  <w:style w:type="paragraph" w:styleId="aa">
    <w:name w:val="footnote text"/>
    <w:basedOn w:val="a"/>
    <w:link w:val="ab"/>
    <w:unhideWhenUsed/>
    <w:rsid w:val="00E6556B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b">
    <w:name w:val="Текст сноски Знак"/>
    <w:basedOn w:val="a0"/>
    <w:link w:val="aa"/>
    <w:rsid w:val="00E6556B"/>
    <w:rPr>
      <w:rFonts w:eastAsiaTheme="minorHAnsi"/>
      <w:sz w:val="20"/>
      <w:szCs w:val="20"/>
      <w:lang w:eastAsia="en-US"/>
    </w:rPr>
  </w:style>
  <w:style w:type="character" w:styleId="ac">
    <w:name w:val="footnote reference"/>
    <w:rsid w:val="00E6556B"/>
    <w:rPr>
      <w:rFonts w:cs="Times New Roman"/>
      <w:vertAlign w:val="superscript"/>
    </w:rPr>
  </w:style>
  <w:style w:type="paragraph" w:styleId="ad">
    <w:name w:val="header"/>
    <w:basedOn w:val="a"/>
    <w:link w:val="ae"/>
    <w:uiPriority w:val="99"/>
    <w:unhideWhenUsed/>
    <w:rsid w:val="009A2E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A2E14"/>
  </w:style>
  <w:style w:type="paragraph" w:styleId="af">
    <w:name w:val="footer"/>
    <w:basedOn w:val="a"/>
    <w:link w:val="af0"/>
    <w:uiPriority w:val="99"/>
    <w:unhideWhenUsed/>
    <w:rsid w:val="009A2E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A2E14"/>
  </w:style>
  <w:style w:type="paragraph" w:styleId="af1">
    <w:name w:val="Normal (Web)"/>
    <w:basedOn w:val="a"/>
    <w:uiPriority w:val="99"/>
    <w:semiHidden/>
    <w:unhideWhenUsed/>
    <w:rsid w:val="005F7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D07D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07D5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D07D57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en-US"/>
    </w:rPr>
  </w:style>
  <w:style w:type="numbering" w:customStyle="1" w:styleId="11">
    <w:name w:val="Нет списка1"/>
    <w:next w:val="a2"/>
    <w:uiPriority w:val="99"/>
    <w:semiHidden/>
    <w:unhideWhenUsed/>
    <w:rsid w:val="00A311ED"/>
  </w:style>
  <w:style w:type="paragraph" w:styleId="af2">
    <w:name w:val="Balloon Text"/>
    <w:basedOn w:val="a"/>
    <w:link w:val="af3"/>
    <w:uiPriority w:val="99"/>
    <w:semiHidden/>
    <w:unhideWhenUsed/>
    <w:rsid w:val="00A311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311ED"/>
    <w:rPr>
      <w:rFonts w:ascii="Tahoma" w:hAnsi="Tahoma" w:cs="Tahoma"/>
      <w:sz w:val="16"/>
      <w:szCs w:val="16"/>
    </w:rPr>
  </w:style>
  <w:style w:type="character" w:styleId="af4">
    <w:name w:val="annotation reference"/>
    <w:basedOn w:val="a0"/>
    <w:uiPriority w:val="99"/>
    <w:semiHidden/>
    <w:unhideWhenUsed/>
    <w:rsid w:val="00A311ED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A311ED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A311ED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A311ED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A311ED"/>
    <w:rPr>
      <w:b/>
      <w:bCs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A311ED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06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sberbank.ru/common/img/uploaded/files/pdf/youth_presentation.pdf" TargetMode="External"/><Relationship Id="rId18" Type="http://schemas.openxmlformats.org/officeDocument/2006/relationships/hyperlink" Target="http://www.consultant.ru/document/cons_doc_LAW_157436/" TargetMode="External"/><Relationship Id="rId26" Type="http://schemas.openxmlformats.org/officeDocument/2006/relationships/hyperlink" Target="https://bc-nark.ru/projects/all/media/video/events" TargetMode="External"/><Relationship Id="rId39" Type="http://schemas.openxmlformats.org/officeDocument/2006/relationships/hyperlink" Target="http://kos-nark.ru/" TargetMode="External"/><Relationship Id="rId21" Type="http://schemas.openxmlformats.org/officeDocument/2006/relationships/hyperlink" Target="http://www.bc-nark.ru/vocational-guidance-materials/" TargetMode="External"/><Relationship Id="rId34" Type="http://schemas.openxmlformats.org/officeDocument/2006/relationships/hyperlink" Target="https://bc-nark.ru/media/video/1082/" TargetMode="External"/><Relationship Id="rId42" Type="http://schemas.openxmlformats.org/officeDocument/2006/relationships/hyperlink" Target="http://atlas100.ru/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demo.nark.ru/" TargetMode="External"/><Relationship Id="rId29" Type="http://schemas.openxmlformats.org/officeDocument/2006/relationships/hyperlink" Target="https://bc-nark.ru/media/video/48284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c-nark.ru/projects/education/constructor/textbook/" TargetMode="External"/><Relationship Id="rId24" Type="http://schemas.openxmlformats.org/officeDocument/2006/relationships/hyperlink" Target="https://www.youtube.com/watch?v=UXO1_BraLoE" TargetMode="External"/><Relationship Id="rId32" Type="http://schemas.openxmlformats.org/officeDocument/2006/relationships/hyperlink" Target="https://bc-nark.ru/media/video/48266/" TargetMode="External"/><Relationship Id="rId37" Type="http://schemas.openxmlformats.org/officeDocument/2006/relationships/hyperlink" Target="https://www.youtube.com/watch?v=Ay5vOiisma0" TargetMode="External"/><Relationship Id="rId40" Type="http://schemas.openxmlformats.org/officeDocument/2006/relationships/hyperlink" Target="http://profstandart.rosmintrud.ru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kos-nark.ru/" TargetMode="External"/><Relationship Id="rId23" Type="http://schemas.openxmlformats.org/officeDocument/2006/relationships/hyperlink" Target="https://www.youtube.com/watch?v=_kMa5loKUcU" TargetMode="External"/><Relationship Id="rId28" Type="http://schemas.openxmlformats.org/officeDocument/2006/relationships/hyperlink" Target="https://youtu.be/8KLwZXbqE7c" TargetMode="External"/><Relationship Id="rId36" Type="http://schemas.openxmlformats.org/officeDocument/2006/relationships/hyperlink" Target="https://www.youtube.com/watch?v=e5eSvKMPQRM" TargetMode="External"/><Relationship Id="rId10" Type="http://schemas.openxmlformats.org/officeDocument/2006/relationships/hyperlink" Target="https://irkutsk.rabota.ru/" TargetMode="External"/><Relationship Id="rId19" Type="http://schemas.openxmlformats.org/officeDocument/2006/relationships/hyperlink" Target="http://spravochnik.rosmintrud.ru/professions" TargetMode="External"/><Relationship Id="rId31" Type="http://schemas.openxmlformats.org/officeDocument/2006/relationships/hyperlink" Target="https://bc-nark.ru/media/video/48276/" TargetMode="External"/><Relationship Id="rId44" Type="http://schemas.openxmlformats.org/officeDocument/2006/relationships/hyperlink" Target="http://www.znanie.info/portal/ec-main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rudvsem.ru" TargetMode="External"/><Relationship Id="rId14" Type="http://schemas.openxmlformats.org/officeDocument/2006/relationships/hyperlink" Target="https://nok-nark.ru/" TargetMode="External"/><Relationship Id="rId22" Type="http://schemas.openxmlformats.org/officeDocument/2006/relationships/hyperlink" Target="http://www.znanie.info/portal/ec-main.html" TargetMode="External"/><Relationship Id="rId27" Type="http://schemas.openxmlformats.org/officeDocument/2006/relationships/hyperlink" Target="https://bc-nark.ru/projects/all/media/video/learn/" TargetMode="External"/><Relationship Id="rId30" Type="http://schemas.openxmlformats.org/officeDocument/2006/relationships/hyperlink" Target="https://bc-nark.ru/news/23605/" TargetMode="External"/><Relationship Id="rId35" Type="http://schemas.openxmlformats.org/officeDocument/2006/relationships/hyperlink" Target="https://bc-nark.ru/media/video/1029" TargetMode="External"/><Relationship Id="rId43" Type="http://schemas.openxmlformats.org/officeDocument/2006/relationships/hyperlink" Target="http://www.bc-nark.ru/vocational-guidance-materials/" TargetMode="External"/><Relationship Id="rId8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241093" TargetMode="External"/><Relationship Id="rId17" Type="http://schemas.openxmlformats.org/officeDocument/2006/relationships/hyperlink" Target="http://profstandart.rosmintrud.ru" TargetMode="External"/><Relationship Id="rId25" Type="http://schemas.openxmlformats.org/officeDocument/2006/relationships/hyperlink" Target="https://bc-nark.ru/projects/employers/media/video/career/" TargetMode="External"/><Relationship Id="rId33" Type="http://schemas.openxmlformats.org/officeDocument/2006/relationships/hyperlink" Target="https://bc-nark.ru/news/313/" TargetMode="External"/><Relationship Id="rId38" Type="http://schemas.openxmlformats.org/officeDocument/2006/relationships/hyperlink" Target="https://nok-nark.ru/" TargetMode="External"/><Relationship Id="rId46" Type="http://schemas.openxmlformats.org/officeDocument/2006/relationships/theme" Target="theme/theme1.xml"/><Relationship Id="rId20" Type="http://schemas.openxmlformats.org/officeDocument/2006/relationships/hyperlink" Target="http://atlas100.ru/" TargetMode="External"/><Relationship Id="rId41" Type="http://schemas.openxmlformats.org/officeDocument/2006/relationships/hyperlink" Target="http://www.consultant.ru/document/cons_doc_LAW_15743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4448D8-27C3-4659-8B15-B0EC9E8EC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14</Pages>
  <Words>4050</Words>
  <Characters>23090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zaochnoe</cp:lastModifiedBy>
  <cp:revision>56</cp:revision>
  <cp:lastPrinted>2019-11-06T07:07:00Z</cp:lastPrinted>
  <dcterms:created xsi:type="dcterms:W3CDTF">2015-11-04T11:27:00Z</dcterms:created>
  <dcterms:modified xsi:type="dcterms:W3CDTF">2025-06-26T09:13:00Z</dcterms:modified>
</cp:coreProperties>
</file>